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825796" w:rsidRPr="00825796" w14:paraId="663A1D97" w14:textId="77777777" w:rsidTr="0042798C">
        <w:trPr>
          <w:trHeight w:val="2486"/>
        </w:trPr>
        <w:tc>
          <w:tcPr>
            <w:tcW w:w="4935" w:type="dxa"/>
          </w:tcPr>
          <w:p w14:paraId="6753643B" w14:textId="77777777" w:rsidR="00825796" w:rsidRPr="00825796" w:rsidRDefault="00825796" w:rsidP="00825796">
            <w:pPr>
              <w:jc w:val="center"/>
              <w:rPr>
                <w:rFonts w:eastAsia="SimSun"/>
              </w:rPr>
            </w:pPr>
            <w:r w:rsidRPr="00825796">
              <w:rPr>
                <w:rFonts w:eastAsia="SimSun"/>
              </w:rPr>
              <w:t>Согласовано:</w:t>
            </w:r>
          </w:p>
          <w:p w14:paraId="05391BC1" w14:textId="77777777" w:rsidR="00825796" w:rsidRPr="00825796" w:rsidRDefault="00825796" w:rsidP="00825796">
            <w:pPr>
              <w:jc w:val="center"/>
              <w:rPr>
                <w:rFonts w:eastAsia="SimSun"/>
                <w:i/>
              </w:rPr>
            </w:pPr>
            <w:r w:rsidRPr="00825796">
              <w:rPr>
                <w:rFonts w:eastAsia="SimSun"/>
                <w:i/>
              </w:rPr>
              <w:t>Должность</w:t>
            </w:r>
          </w:p>
          <w:p w14:paraId="7AEA794D" w14:textId="77777777" w:rsidR="00825796" w:rsidRPr="00825796" w:rsidRDefault="00825796" w:rsidP="00825796">
            <w:pPr>
              <w:jc w:val="center"/>
              <w:rPr>
                <w:rFonts w:eastAsia="SimSun"/>
                <w:i/>
              </w:rPr>
            </w:pPr>
          </w:p>
          <w:p w14:paraId="103C7609" w14:textId="77777777" w:rsidR="00825796" w:rsidRPr="00825796" w:rsidRDefault="00825796" w:rsidP="00825796">
            <w:pPr>
              <w:jc w:val="center"/>
              <w:rPr>
                <w:rFonts w:eastAsia="SimSun"/>
              </w:rPr>
            </w:pPr>
            <w:r w:rsidRPr="00825796">
              <w:rPr>
                <w:rFonts w:eastAsia="SimSun"/>
              </w:rPr>
              <w:t>__________________ (Ф.И.О.) «___»______________ 202</w:t>
            </w:r>
            <w:r w:rsidRPr="00825796">
              <w:rPr>
                <w:rFonts w:eastAsia="SimSun"/>
                <w:u w:val="single"/>
              </w:rPr>
              <w:t xml:space="preserve">    </w:t>
            </w:r>
            <w:r w:rsidRPr="00825796">
              <w:rPr>
                <w:rFonts w:eastAsia="SimSun"/>
              </w:rPr>
              <w:t>г.</w:t>
            </w:r>
          </w:p>
        </w:tc>
        <w:tc>
          <w:tcPr>
            <w:tcW w:w="4554" w:type="dxa"/>
          </w:tcPr>
          <w:p w14:paraId="7A8902DE" w14:textId="77777777" w:rsidR="00825796" w:rsidRPr="00825796" w:rsidRDefault="00825796" w:rsidP="00825796">
            <w:pPr>
              <w:jc w:val="center"/>
              <w:rPr>
                <w:rFonts w:eastAsia="SimSun"/>
              </w:rPr>
            </w:pPr>
            <w:r w:rsidRPr="00825796">
              <w:rPr>
                <w:rFonts w:eastAsia="SimSun"/>
              </w:rPr>
              <w:t>Утверждаю:</w:t>
            </w:r>
          </w:p>
          <w:p w14:paraId="7540096A" w14:textId="77777777" w:rsidR="00825796" w:rsidRPr="00825796" w:rsidRDefault="00825796" w:rsidP="00825796">
            <w:pPr>
              <w:jc w:val="center"/>
              <w:rPr>
                <w:rFonts w:eastAsia="SimSun"/>
                <w:i/>
              </w:rPr>
            </w:pPr>
            <w:r w:rsidRPr="00825796">
              <w:rPr>
                <w:rFonts w:eastAsia="SimSun"/>
                <w:i/>
              </w:rPr>
              <w:t>Должность</w:t>
            </w:r>
          </w:p>
          <w:p w14:paraId="34B610A2" w14:textId="77777777" w:rsidR="00825796" w:rsidRPr="00825796" w:rsidRDefault="00825796" w:rsidP="00825796">
            <w:pPr>
              <w:jc w:val="center"/>
              <w:rPr>
                <w:rFonts w:eastAsia="SimSun"/>
                <w:i/>
              </w:rPr>
            </w:pPr>
          </w:p>
          <w:p w14:paraId="47A8EAB2" w14:textId="77777777" w:rsidR="00825796" w:rsidRPr="00825796" w:rsidRDefault="00825796" w:rsidP="00825796">
            <w:pPr>
              <w:jc w:val="center"/>
              <w:rPr>
                <w:rFonts w:eastAsia="SimSun"/>
                <w:bCs/>
              </w:rPr>
            </w:pPr>
            <w:r w:rsidRPr="00825796">
              <w:rPr>
                <w:rFonts w:eastAsia="SimSun"/>
                <w:bCs/>
              </w:rPr>
              <w:t xml:space="preserve">_________________ </w:t>
            </w:r>
            <w:r w:rsidRPr="00825796">
              <w:rPr>
                <w:rFonts w:eastAsia="SimSun"/>
              </w:rPr>
              <w:t>(Ф.И.О.)</w:t>
            </w:r>
          </w:p>
          <w:p w14:paraId="36409252" w14:textId="77777777" w:rsidR="00825796" w:rsidRPr="00825796" w:rsidRDefault="00825796" w:rsidP="00825796">
            <w:pPr>
              <w:jc w:val="center"/>
              <w:rPr>
                <w:rFonts w:eastAsia="SimSun"/>
              </w:rPr>
            </w:pPr>
            <w:r w:rsidRPr="00825796">
              <w:rPr>
                <w:rFonts w:eastAsia="SimSun"/>
              </w:rPr>
              <w:t>«___»______________ 202</w:t>
            </w:r>
            <w:r w:rsidRPr="00825796">
              <w:rPr>
                <w:rFonts w:eastAsia="SimSun"/>
                <w:u w:val="single"/>
              </w:rPr>
              <w:t xml:space="preserve">    </w:t>
            </w:r>
            <w:r w:rsidRPr="00825796">
              <w:rPr>
                <w:rFonts w:eastAsia="SimSun"/>
              </w:rPr>
              <w:t>г.</w:t>
            </w:r>
          </w:p>
        </w:tc>
      </w:tr>
    </w:tbl>
    <w:p w14:paraId="5E8E26D6" w14:textId="77777777" w:rsidR="00825796" w:rsidRDefault="00825796" w:rsidP="00345DFF">
      <w:pPr>
        <w:ind w:firstLine="709"/>
        <w:jc w:val="center"/>
        <w:rPr>
          <w:b/>
        </w:rPr>
      </w:pPr>
    </w:p>
    <w:p w14:paraId="0E74B8AF" w14:textId="77777777" w:rsidR="005E6E32" w:rsidRPr="005E6E32" w:rsidRDefault="005E6E32" w:rsidP="005E6E32">
      <w:pPr>
        <w:ind w:firstLine="709"/>
        <w:jc w:val="center"/>
        <w:rPr>
          <w:b/>
        </w:rPr>
      </w:pPr>
      <w:r w:rsidRPr="005E6E32">
        <w:rPr>
          <w:b/>
        </w:rPr>
        <w:t>ТЕХНИЧЕСКОЕ ЗАДАНИЕ</w:t>
      </w:r>
    </w:p>
    <w:p w14:paraId="2EDDDC5B" w14:textId="77777777" w:rsidR="005E6E32" w:rsidRPr="005E6E32" w:rsidRDefault="005E6E32" w:rsidP="005E6E32">
      <w:pPr>
        <w:ind w:firstLine="709"/>
        <w:jc w:val="center"/>
        <w:rPr>
          <w:b/>
        </w:rPr>
      </w:pPr>
    </w:p>
    <w:p w14:paraId="5671CE4B" w14:textId="77777777" w:rsidR="00BC6048" w:rsidRDefault="005E6E32" w:rsidP="005E6E32">
      <w:pPr>
        <w:jc w:val="center"/>
        <w:rPr>
          <w:b/>
          <w:caps/>
        </w:rPr>
      </w:pPr>
      <w:r w:rsidRPr="005E6E32">
        <w:rPr>
          <w:b/>
          <w:caps/>
        </w:rPr>
        <w:t xml:space="preserve">на оказание услуг по техническому </w:t>
      </w:r>
    </w:p>
    <w:p w14:paraId="105B4D2D" w14:textId="28C2DBAA" w:rsidR="005E6E32" w:rsidRPr="005E6E32" w:rsidRDefault="005E6E32" w:rsidP="005E6E32">
      <w:pPr>
        <w:jc w:val="center"/>
        <w:rPr>
          <w:b/>
          <w:caps/>
        </w:rPr>
      </w:pPr>
      <w:r w:rsidRPr="005E6E32">
        <w:rPr>
          <w:b/>
          <w:caps/>
        </w:rPr>
        <w:t xml:space="preserve">обслуживанию и ремонту автомобилей  </w:t>
      </w:r>
    </w:p>
    <w:p w14:paraId="19AC8114" w14:textId="77777777" w:rsidR="005E6E32" w:rsidRPr="005E6E32" w:rsidRDefault="005E6E32" w:rsidP="005E6E32">
      <w:pPr>
        <w:jc w:val="center"/>
        <w:rPr>
          <w:b/>
        </w:rPr>
      </w:pPr>
    </w:p>
    <w:p w14:paraId="09E0ABEB" w14:textId="77777777" w:rsidR="005E6E32" w:rsidRPr="005E6E32" w:rsidRDefault="005E6E32" w:rsidP="00AE1A4C">
      <w:pPr>
        <w:numPr>
          <w:ilvl w:val="0"/>
          <w:numId w:val="5"/>
        </w:numPr>
        <w:suppressAutoHyphens/>
        <w:ind w:left="0" w:firstLine="0"/>
        <w:contextualSpacing/>
        <w:jc w:val="both"/>
        <w:rPr>
          <w:b/>
        </w:rPr>
      </w:pPr>
      <w:r w:rsidRPr="005E6E32">
        <w:rPr>
          <w:rFonts w:eastAsia="SimSun"/>
          <w:b/>
        </w:rPr>
        <w:t>НАИМЕНОВАНИЕ УСЛУГ (НОМЕНКЛАТУРА) И ПЕРЕЧЕНЬ ОБЪЕКТОВ, НА КОТОРЫХ БУДУТ ОКАЗЫВАТЬСЯ УСЛУГИ</w:t>
      </w:r>
      <w:r w:rsidRPr="005E6E32">
        <w:rPr>
          <w:b/>
        </w:rPr>
        <w:t>.</w:t>
      </w:r>
    </w:p>
    <w:p w14:paraId="0B300D13" w14:textId="30314613" w:rsidR="005E6E32" w:rsidRPr="005E6E32" w:rsidRDefault="005E6E32" w:rsidP="005E6E32">
      <w:pPr>
        <w:jc w:val="both"/>
      </w:pPr>
      <w:r w:rsidRPr="005E6E32">
        <w:t xml:space="preserve">Оказание услуг по техническому обслуживанию и ремонту автомобилей марки </w:t>
      </w:r>
      <w:r w:rsidRPr="005E6E32">
        <w:rPr>
          <w:lang w:val="en-US"/>
        </w:rPr>
        <w:t>TOYOTA</w:t>
      </w:r>
      <w:r w:rsidRPr="005E6E32">
        <w:t xml:space="preserve"> </w:t>
      </w:r>
      <w:r w:rsidRPr="005E6E32">
        <w:rPr>
          <w:lang w:val="en-US"/>
        </w:rPr>
        <w:t>CAMRY</w:t>
      </w:r>
      <w:r w:rsidRPr="005E6E32">
        <w:t xml:space="preserve">, </w:t>
      </w:r>
      <w:r w:rsidRPr="005E6E32">
        <w:rPr>
          <w:lang w:val="en-US"/>
        </w:rPr>
        <w:t>TOYOTA</w:t>
      </w:r>
      <w:r w:rsidRPr="005E6E32">
        <w:t xml:space="preserve"> </w:t>
      </w:r>
      <w:r w:rsidRPr="005E6E32">
        <w:rPr>
          <w:lang w:val="en-US"/>
        </w:rPr>
        <w:t>COROLLA</w:t>
      </w:r>
      <w:r w:rsidR="00B51F25" w:rsidRPr="00B51F25">
        <w:t xml:space="preserve">. </w:t>
      </w:r>
      <w:r w:rsidR="00B51F25">
        <w:rPr>
          <w:lang w:val="en-US"/>
        </w:rPr>
        <w:t>SKODA</w:t>
      </w:r>
      <w:r w:rsidR="00B51F25" w:rsidRPr="00DD2197">
        <w:t xml:space="preserve"> </w:t>
      </w:r>
      <w:r w:rsidR="00B51F25">
        <w:rPr>
          <w:lang w:val="en-US"/>
        </w:rPr>
        <w:t>RAPID</w:t>
      </w:r>
      <w:r w:rsidRPr="005E6E32">
        <w:t xml:space="preserve"> (далее – Услуги) для нужд АО «ЕИРЦ ЛО». Список автомобилей, подлежащих техническому обслуживанию и ремонту, указан в Приложении № 1 к настоящему Техническому заданию.</w:t>
      </w:r>
    </w:p>
    <w:p w14:paraId="4D7235F1" w14:textId="77777777" w:rsidR="005E6E32" w:rsidRPr="005E6E32" w:rsidRDefault="005E6E32" w:rsidP="005E6E32">
      <w:pPr>
        <w:contextualSpacing/>
        <w:jc w:val="both"/>
        <w:rPr>
          <w:b/>
        </w:rPr>
      </w:pPr>
    </w:p>
    <w:p w14:paraId="318C468D" w14:textId="77777777" w:rsidR="005E6E32" w:rsidRPr="005E6E32" w:rsidRDefault="005E6E32" w:rsidP="00431FD8">
      <w:pPr>
        <w:numPr>
          <w:ilvl w:val="0"/>
          <w:numId w:val="5"/>
        </w:numPr>
        <w:suppressAutoHyphens/>
        <w:ind w:left="284" w:hanging="284"/>
        <w:contextualSpacing/>
        <w:jc w:val="both"/>
        <w:rPr>
          <w:b/>
        </w:rPr>
      </w:pPr>
      <w:r w:rsidRPr="005E6E32">
        <w:rPr>
          <w:b/>
        </w:rPr>
        <w:t>ОБЩИЕ ТРЕБОВАНИЯ.</w:t>
      </w:r>
    </w:p>
    <w:p w14:paraId="6D7B6D8E" w14:textId="77777777" w:rsidR="005E6E32" w:rsidRPr="005E6E32" w:rsidRDefault="005E6E32" w:rsidP="005E6E32">
      <w:pPr>
        <w:jc w:val="both"/>
        <w:rPr>
          <w:b/>
        </w:rPr>
      </w:pPr>
      <w:r w:rsidRPr="005E6E32">
        <w:rPr>
          <w:b/>
        </w:rPr>
        <w:t>2.1. Основание для оказания услуг.</w:t>
      </w:r>
    </w:p>
    <w:p w14:paraId="3326D4BA" w14:textId="5F5EAC29" w:rsidR="005E6E32" w:rsidRPr="005E6E32" w:rsidRDefault="00DD2197" w:rsidP="005E6E32">
      <w:pPr>
        <w:jc w:val="both"/>
        <w:rPr>
          <w:b/>
        </w:rPr>
      </w:pPr>
      <w:r w:rsidRPr="008C59DB">
        <w:t>Оказание услуг осуществляется в целях проведения регламентных ТО</w:t>
      </w:r>
      <w:r>
        <w:t xml:space="preserve"> и ремонта (в случае необходимости проведения ремонтных работ)</w:t>
      </w:r>
      <w:r w:rsidRPr="008C59DB">
        <w:t>, поддержания автомобилей «Заказчика» в исправном, работоспособном состоянии и надлежащем внешнем виде, обеспечения надежности и экономичности их работы, безопасности движения, защиты окружающей среды, уменьшения интенсивности ухудшения параметров технического состояния, предупреждения отказов и неисправностей с целью их своевременного устранения, восстановления исправного или работоспособного состояния, ресурса и обеспечения безотказности работы автомобилей «Заказчика» и его составных частей</w:t>
      </w:r>
      <w:r w:rsidR="005E6E32" w:rsidRPr="005E6E32">
        <w:t>.</w:t>
      </w:r>
    </w:p>
    <w:p w14:paraId="73BBAC06" w14:textId="77777777" w:rsidR="005E6E32" w:rsidRPr="005E6E32" w:rsidRDefault="005E6E32" w:rsidP="005E6E32">
      <w:pPr>
        <w:jc w:val="both"/>
      </w:pPr>
      <w:r w:rsidRPr="005E6E32">
        <w:t>Правовым основанием для оказания услуг является наименование статей затрат Бизнес-плана в формате АСКП3 на 202</w:t>
      </w:r>
      <w:r w:rsidR="00B51F25">
        <w:t>4</w:t>
      </w:r>
      <w:r w:rsidRPr="005E6E32">
        <w:t xml:space="preserve"> год: </w:t>
      </w:r>
    </w:p>
    <w:p w14:paraId="01C354D3" w14:textId="77777777" w:rsidR="005E6E32" w:rsidRPr="005E6E32" w:rsidRDefault="005E6E32" w:rsidP="005E6E32">
      <w:pPr>
        <w:tabs>
          <w:tab w:val="left" w:pos="0"/>
          <w:tab w:val="left" w:pos="426"/>
        </w:tabs>
        <w:contextualSpacing/>
        <w:jc w:val="both"/>
      </w:pPr>
      <w:r w:rsidRPr="005E6E32">
        <w:t>- Обслуживание легковым автотранспортом, эксплуатация легкового автотранспорта;</w:t>
      </w:r>
    </w:p>
    <w:p w14:paraId="3D99D2D5" w14:textId="77777777" w:rsidR="005E6E32" w:rsidRPr="005E6E32" w:rsidRDefault="005E6E32" w:rsidP="005E6E32">
      <w:pPr>
        <w:jc w:val="both"/>
      </w:pPr>
      <w:r w:rsidRPr="005E6E32">
        <w:t>- Материалы на ремонт и обслуживание автотранспорта</w:t>
      </w:r>
    </w:p>
    <w:p w14:paraId="513A075A" w14:textId="77777777" w:rsidR="005E6E32" w:rsidRDefault="005E6E32" w:rsidP="005E6E32">
      <w:pPr>
        <w:jc w:val="both"/>
        <w:rPr>
          <w:b/>
        </w:rPr>
      </w:pPr>
      <w:r w:rsidRPr="005E6E32">
        <w:t xml:space="preserve"> </w:t>
      </w:r>
      <w:r w:rsidRPr="005E6E32">
        <w:rPr>
          <w:b/>
        </w:rPr>
        <w:t>2.2. Требования к срокам оказания услуг.</w:t>
      </w:r>
    </w:p>
    <w:p w14:paraId="164219FB" w14:textId="270AF266" w:rsidR="00AE1A4C" w:rsidRPr="00AE1A4C" w:rsidRDefault="00AE1A4C" w:rsidP="005E6E32">
      <w:pPr>
        <w:jc w:val="both"/>
        <w:rPr>
          <w:bCs/>
        </w:rPr>
      </w:pPr>
      <w:r>
        <w:rPr>
          <w:bCs/>
        </w:rPr>
        <w:t>Начало оказания услуг- с даты заключения Договора, но не ранее 01.04.2024 года.</w:t>
      </w:r>
    </w:p>
    <w:p w14:paraId="3A38ED99" w14:textId="4CABBA73" w:rsidR="005E6E32" w:rsidRPr="005E6E32" w:rsidRDefault="00AE1A4C" w:rsidP="005E6E32">
      <w:pPr>
        <w:tabs>
          <w:tab w:val="left" w:pos="0"/>
        </w:tabs>
        <w:contextualSpacing/>
        <w:jc w:val="both"/>
      </w:pPr>
      <w:r>
        <w:t>Окончание оказания услуг - в</w:t>
      </w:r>
      <w:r w:rsidR="005E6E32" w:rsidRPr="005E6E32">
        <w:t xml:space="preserve"> течение 12 месяцев с даты заключения Договора, либо до полного исполнения обязательств.</w:t>
      </w:r>
    </w:p>
    <w:p w14:paraId="34FFE19F" w14:textId="77777777" w:rsidR="005E6E32" w:rsidRPr="005E6E32" w:rsidRDefault="005E6E32" w:rsidP="005E6E32">
      <w:pPr>
        <w:autoSpaceDE w:val="0"/>
        <w:autoSpaceDN w:val="0"/>
        <w:adjustRightInd w:val="0"/>
        <w:jc w:val="both"/>
        <w:rPr>
          <w:rFonts w:eastAsia="SimSun"/>
          <w:b/>
        </w:rPr>
      </w:pPr>
      <w:r w:rsidRPr="005E6E32">
        <w:rPr>
          <w:b/>
        </w:rPr>
        <w:t xml:space="preserve"> 2.3. </w:t>
      </w:r>
      <w:r w:rsidRPr="005E6E32">
        <w:rPr>
          <w:rFonts w:eastAsia="SimSun"/>
          <w:b/>
        </w:rPr>
        <w:t>Нормативные требования к качеству услуг, их результату.</w:t>
      </w:r>
    </w:p>
    <w:p w14:paraId="7BE18A1C" w14:textId="77777777" w:rsidR="00DD2197" w:rsidRPr="008C59DB" w:rsidRDefault="005E6E32" w:rsidP="00DD2197">
      <w:pPr>
        <w:autoSpaceDE w:val="0"/>
        <w:autoSpaceDN w:val="0"/>
        <w:adjustRightInd w:val="0"/>
        <w:jc w:val="both"/>
        <w:rPr>
          <w:rFonts w:eastAsia="SimSun"/>
          <w:bCs/>
        </w:rPr>
      </w:pPr>
      <w:r w:rsidRPr="005E6E32">
        <w:t xml:space="preserve"> </w:t>
      </w:r>
      <w:r w:rsidR="00DD2197" w:rsidRPr="008C59DB">
        <w:rPr>
          <w:rFonts w:eastAsia="SimSun"/>
          <w:bCs/>
        </w:rPr>
        <w:t>Правила проведения технического обслуживания регулируются:</w:t>
      </w:r>
    </w:p>
    <w:p w14:paraId="167C4B89" w14:textId="77777777" w:rsidR="00DD2197" w:rsidRPr="008C59DB" w:rsidRDefault="00DD2197" w:rsidP="00DD2197">
      <w:pPr>
        <w:autoSpaceDE w:val="0"/>
        <w:autoSpaceDN w:val="0"/>
        <w:adjustRightInd w:val="0"/>
        <w:jc w:val="both"/>
        <w:rPr>
          <w:rFonts w:eastAsia="SimSun"/>
          <w:bCs/>
        </w:rPr>
      </w:pPr>
      <w:r w:rsidRPr="008C59DB">
        <w:rPr>
          <w:rFonts w:eastAsia="SimSun"/>
          <w:bCs/>
        </w:rPr>
        <w:t xml:space="preserve">-  </w:t>
      </w:r>
      <w:r>
        <w:rPr>
          <w:rFonts w:eastAsia="SimSun"/>
          <w:bCs/>
        </w:rPr>
        <w:t xml:space="preserve"> </w:t>
      </w:r>
      <w:r w:rsidRPr="008C59DB">
        <w:rPr>
          <w:rFonts w:eastAsia="SimSun"/>
          <w:bCs/>
        </w:rPr>
        <w:t>нормами Гражданского кодекса Р</w:t>
      </w:r>
      <w:r>
        <w:rPr>
          <w:rFonts w:eastAsia="SimSun"/>
          <w:bCs/>
        </w:rPr>
        <w:t>оссийской Федерации</w:t>
      </w:r>
      <w:r w:rsidRPr="008C59DB">
        <w:rPr>
          <w:rFonts w:eastAsia="SimSun"/>
          <w:bCs/>
        </w:rPr>
        <w:t>;</w:t>
      </w:r>
    </w:p>
    <w:p w14:paraId="396A87E2" w14:textId="77777777" w:rsidR="00DD2197" w:rsidRPr="008C59DB" w:rsidRDefault="00DD2197" w:rsidP="00DD2197">
      <w:pPr>
        <w:autoSpaceDE w:val="0"/>
        <w:autoSpaceDN w:val="0"/>
        <w:adjustRightInd w:val="0"/>
        <w:jc w:val="both"/>
        <w:rPr>
          <w:rFonts w:eastAsia="SimSun"/>
          <w:bCs/>
        </w:rPr>
      </w:pPr>
      <w:r w:rsidRPr="008C59DB">
        <w:rPr>
          <w:rFonts w:eastAsia="SimSun"/>
          <w:bCs/>
        </w:rPr>
        <w:t xml:space="preserve">- </w:t>
      </w:r>
      <w:r>
        <w:rPr>
          <w:rFonts w:eastAsia="SimSun"/>
          <w:bCs/>
        </w:rPr>
        <w:t xml:space="preserve"> </w:t>
      </w:r>
      <w:r w:rsidRPr="008C59DB">
        <w:rPr>
          <w:rFonts w:eastAsia="SimSun"/>
          <w:bCs/>
        </w:rPr>
        <w:t xml:space="preserve">Законом </w:t>
      </w:r>
      <w:r w:rsidRPr="00313BCE">
        <w:t>РФ от 07.02.1992 N 2300-1 "О защите прав потребителей</w:t>
      </w:r>
      <w:r w:rsidRPr="008C59DB">
        <w:rPr>
          <w:rFonts w:eastAsia="SimSun"/>
          <w:bCs/>
        </w:rPr>
        <w:t>;</w:t>
      </w:r>
    </w:p>
    <w:p w14:paraId="46EBBD05" w14:textId="77777777" w:rsidR="00DD2197" w:rsidRPr="008C59DB" w:rsidRDefault="00DD2197" w:rsidP="00DD2197">
      <w:pPr>
        <w:autoSpaceDE w:val="0"/>
        <w:autoSpaceDN w:val="0"/>
        <w:adjustRightInd w:val="0"/>
        <w:jc w:val="both"/>
        <w:rPr>
          <w:rFonts w:eastAsia="SimSun"/>
          <w:bCs/>
          <w:color w:val="000000"/>
        </w:rPr>
      </w:pPr>
      <w:r w:rsidRPr="008C59DB">
        <w:rPr>
          <w:rFonts w:eastAsia="SimSun"/>
          <w:bCs/>
        </w:rPr>
        <w:t xml:space="preserve">- </w:t>
      </w:r>
      <w:r w:rsidRPr="00313BCE">
        <w:t>Постановление</w:t>
      </w:r>
      <w:r>
        <w:t>м</w:t>
      </w:r>
      <w:r w:rsidRPr="00313BCE">
        <w:t xml:space="preserve"> Правительства РФ от 11.04.2001 N 290 "Об утверждении Правил оказания услуг (выполнения работ) по техническому обслуживанию и ремонту автомототранспортных средств"</w:t>
      </w:r>
    </w:p>
    <w:p w14:paraId="5CBF5370" w14:textId="77777777" w:rsidR="00DD2197" w:rsidRPr="008C59DB" w:rsidRDefault="00DD2197" w:rsidP="00DD2197">
      <w:pPr>
        <w:autoSpaceDE w:val="0"/>
        <w:autoSpaceDN w:val="0"/>
        <w:adjustRightInd w:val="0"/>
        <w:jc w:val="both"/>
        <w:rPr>
          <w:bCs/>
          <w:color w:val="000000"/>
        </w:rPr>
      </w:pPr>
      <w:r w:rsidRPr="008C59DB">
        <w:rPr>
          <w:bCs/>
        </w:rPr>
        <w:t xml:space="preserve">-  </w:t>
      </w:r>
      <w:hyperlink r:id="rId8" w:history="1">
        <w:r w:rsidRPr="008C59DB">
          <w:rPr>
            <w:bCs/>
            <w:shd w:val="clear" w:color="auto" w:fill="FFFFFF"/>
            <w:lang w:eastAsia="ar-SA"/>
          </w:rPr>
          <w:t>Федеральным законом от 01.07.2011 N 170-ФЗ (ред. от 24.07.2023) "О техническом осмотре транспортных средств и о внесении изменений в отдельные законодательные акты Российской Федерации"</w:t>
        </w:r>
      </w:hyperlink>
      <w:r w:rsidRPr="008C59DB">
        <w:rPr>
          <w:bCs/>
          <w:color w:val="000000"/>
        </w:rPr>
        <w:t>.</w:t>
      </w:r>
    </w:p>
    <w:p w14:paraId="577F5ED6" w14:textId="32F0DBBC" w:rsidR="005E6E32" w:rsidRPr="005E6E32" w:rsidRDefault="00DD2197" w:rsidP="00DD2197">
      <w:pPr>
        <w:autoSpaceDE w:val="0"/>
        <w:autoSpaceDN w:val="0"/>
        <w:adjustRightInd w:val="0"/>
        <w:jc w:val="both"/>
        <w:rPr>
          <w:rFonts w:eastAsia="SimSun"/>
          <w:b/>
        </w:rPr>
      </w:pPr>
      <w:r w:rsidRPr="008C59DB">
        <w:rPr>
          <w:bCs/>
          <w:color w:val="000000"/>
        </w:rPr>
        <w:t xml:space="preserve">- </w:t>
      </w:r>
      <w:hyperlink r:id="rId9" w:history="1">
        <w:r w:rsidRPr="008C59DB">
          <w:rPr>
            <w:bCs/>
            <w:shd w:val="clear" w:color="auto" w:fill="FFFFFF"/>
            <w:lang w:eastAsia="ar-SA"/>
          </w:rPr>
          <w:t>Федеральным законом от 10.12.1995 N 196-ФЗ (ред. от 14.04.2023) "О безопасности дорожного движения" (с изм. и доп., вступ. в силу с 01.09.2023)</w:t>
        </w:r>
      </w:hyperlink>
      <w:r w:rsidR="005E6E32" w:rsidRPr="005E6E32">
        <w:t>.</w:t>
      </w:r>
    </w:p>
    <w:p w14:paraId="4C661BEC" w14:textId="77777777" w:rsidR="005E6E32" w:rsidRPr="005E6E32" w:rsidRDefault="005E6E32" w:rsidP="005E6E32">
      <w:pPr>
        <w:contextualSpacing/>
        <w:jc w:val="both"/>
        <w:rPr>
          <w:b/>
        </w:rPr>
      </w:pPr>
    </w:p>
    <w:p w14:paraId="044A00F5" w14:textId="77777777" w:rsidR="005E6E32" w:rsidRPr="005E6E32" w:rsidRDefault="005E6E32" w:rsidP="00431FD8">
      <w:pPr>
        <w:numPr>
          <w:ilvl w:val="0"/>
          <w:numId w:val="5"/>
        </w:numPr>
        <w:suppressAutoHyphens/>
        <w:ind w:left="284" w:hanging="284"/>
        <w:contextualSpacing/>
        <w:jc w:val="both"/>
        <w:rPr>
          <w:b/>
        </w:rPr>
      </w:pPr>
      <w:r w:rsidRPr="005E6E32">
        <w:rPr>
          <w:b/>
        </w:rPr>
        <w:t>ТРЕБОВАНИЯ К ОКАЗАНИЮ УСЛУГ.</w:t>
      </w:r>
    </w:p>
    <w:p w14:paraId="261370C7" w14:textId="77777777" w:rsidR="005E6E32" w:rsidRPr="005E6E32" w:rsidRDefault="005E6E32" w:rsidP="005E6E32">
      <w:pPr>
        <w:contextualSpacing/>
        <w:jc w:val="both"/>
        <w:rPr>
          <w:b/>
        </w:rPr>
      </w:pPr>
    </w:p>
    <w:p w14:paraId="52DA377E" w14:textId="77777777" w:rsidR="005E6E32" w:rsidRPr="005E6E32" w:rsidRDefault="005E6E32" w:rsidP="005E6E32">
      <w:pPr>
        <w:jc w:val="both"/>
        <w:rPr>
          <w:b/>
        </w:rPr>
      </w:pPr>
      <w:r w:rsidRPr="005E6E32">
        <w:rPr>
          <w:b/>
        </w:rPr>
        <w:t>3.1. Объем оказываемых услуг.</w:t>
      </w:r>
    </w:p>
    <w:p w14:paraId="188FB544" w14:textId="554AE3A1" w:rsidR="005E6E32" w:rsidRPr="005E6E32" w:rsidRDefault="005E6E32" w:rsidP="005E6E32">
      <w:pPr>
        <w:widowControl w:val="0"/>
        <w:suppressLineNumbers/>
        <w:suppressAutoHyphens/>
        <w:snapToGrid w:val="0"/>
        <w:jc w:val="both"/>
        <w:rPr>
          <w:rFonts w:eastAsia="Arial Unicode MS"/>
          <w:kern w:val="1"/>
          <w:lang w:eastAsia="hi-IN" w:bidi="hi-IN"/>
        </w:rPr>
      </w:pPr>
      <w:r w:rsidRPr="005E6E32">
        <w:rPr>
          <w:rFonts w:eastAsia="Arial Unicode MS"/>
          <w:kern w:val="1"/>
          <w:lang w:eastAsia="hi-IN" w:bidi="hi-IN"/>
        </w:rPr>
        <w:t xml:space="preserve">3.1.1.«Исполнитель» должен оказывать </w:t>
      </w:r>
      <w:r w:rsidRPr="005E6E32">
        <w:rPr>
          <w:kern w:val="1"/>
          <w:lang w:eastAsia="hi-IN" w:bidi="hi-IN"/>
        </w:rPr>
        <w:t>услуги по техническому обслуживанию и ремонту</w:t>
      </w:r>
      <w:r w:rsidRPr="005E6E32">
        <w:rPr>
          <w:rFonts w:eastAsia="Arial Unicode MS"/>
          <w:kern w:val="1"/>
          <w:lang w:eastAsia="hi-IN" w:bidi="hi-IN"/>
        </w:rPr>
        <w:t xml:space="preserve"> автомобилей  марки </w:t>
      </w:r>
      <w:r w:rsidRPr="005E6E32">
        <w:rPr>
          <w:rFonts w:eastAsia="Arial Unicode MS"/>
          <w:kern w:val="1"/>
          <w:lang w:val="en-US" w:eastAsia="hi-IN" w:bidi="hi-IN"/>
        </w:rPr>
        <w:t>TOYOTA</w:t>
      </w:r>
      <w:r w:rsidRPr="005E6E32">
        <w:rPr>
          <w:rFonts w:eastAsia="Arial Unicode MS"/>
          <w:kern w:val="1"/>
          <w:lang w:eastAsia="hi-IN" w:bidi="hi-IN"/>
        </w:rPr>
        <w:t xml:space="preserve"> </w:t>
      </w:r>
      <w:r w:rsidRPr="005E6E32">
        <w:rPr>
          <w:rFonts w:eastAsia="Arial Unicode MS"/>
          <w:kern w:val="1"/>
          <w:lang w:val="en-US" w:eastAsia="hi-IN" w:bidi="hi-IN"/>
        </w:rPr>
        <w:t>CAMRY</w:t>
      </w:r>
      <w:r w:rsidRPr="005E6E32">
        <w:rPr>
          <w:rFonts w:eastAsia="Arial Unicode MS"/>
          <w:kern w:val="1"/>
          <w:lang w:eastAsia="hi-IN" w:bidi="hi-IN"/>
        </w:rPr>
        <w:t xml:space="preserve">, </w:t>
      </w:r>
      <w:r w:rsidRPr="005E6E32">
        <w:rPr>
          <w:rFonts w:eastAsia="Arial Unicode MS"/>
          <w:kern w:val="1"/>
          <w:lang w:val="en-US" w:eastAsia="hi-IN" w:bidi="hi-IN"/>
        </w:rPr>
        <w:t>TOYOTA</w:t>
      </w:r>
      <w:r w:rsidRPr="005E6E32">
        <w:rPr>
          <w:rFonts w:eastAsia="Arial Unicode MS"/>
          <w:kern w:val="1"/>
          <w:lang w:eastAsia="hi-IN" w:bidi="hi-IN"/>
        </w:rPr>
        <w:t xml:space="preserve"> </w:t>
      </w:r>
      <w:r w:rsidRPr="005E6E32">
        <w:rPr>
          <w:rFonts w:eastAsia="Arial Unicode MS"/>
          <w:kern w:val="1"/>
          <w:lang w:val="en-US" w:eastAsia="hi-IN" w:bidi="hi-IN"/>
        </w:rPr>
        <w:t>COROLLA</w:t>
      </w:r>
      <w:r w:rsidR="00B51F25">
        <w:rPr>
          <w:rFonts w:eastAsia="Arial Unicode MS"/>
          <w:kern w:val="1"/>
          <w:lang w:eastAsia="hi-IN" w:bidi="hi-IN"/>
        </w:rPr>
        <w:t xml:space="preserve">, </w:t>
      </w:r>
      <w:r w:rsidR="00B51F25">
        <w:rPr>
          <w:rFonts w:eastAsia="Arial Unicode MS"/>
          <w:kern w:val="1"/>
          <w:lang w:val="en-US" w:eastAsia="hi-IN" w:bidi="hi-IN"/>
        </w:rPr>
        <w:t>SKODA</w:t>
      </w:r>
      <w:r w:rsidR="00B51F25" w:rsidRPr="00B51F25">
        <w:rPr>
          <w:rFonts w:eastAsia="Arial Unicode MS"/>
          <w:kern w:val="1"/>
          <w:lang w:eastAsia="hi-IN" w:bidi="hi-IN"/>
        </w:rPr>
        <w:t xml:space="preserve"> </w:t>
      </w:r>
      <w:r w:rsidR="00B51F25">
        <w:rPr>
          <w:rFonts w:eastAsia="Arial Unicode MS"/>
          <w:kern w:val="1"/>
          <w:lang w:val="en-US" w:eastAsia="hi-IN" w:bidi="hi-IN"/>
        </w:rPr>
        <w:t>RAPID</w:t>
      </w:r>
      <w:r w:rsidR="001924FF">
        <w:rPr>
          <w:rFonts w:eastAsia="Arial Unicode MS"/>
          <w:kern w:val="1"/>
          <w:lang w:eastAsia="hi-IN" w:bidi="hi-IN"/>
        </w:rPr>
        <w:t xml:space="preserve"> </w:t>
      </w:r>
      <w:r w:rsidRPr="005E6E32">
        <w:rPr>
          <w:rFonts w:eastAsia="Arial Unicode MS"/>
          <w:kern w:val="1"/>
          <w:lang w:eastAsia="hi-IN" w:bidi="hi-IN"/>
        </w:rPr>
        <w:t>(далее – Услуги) для нужд АО «ЕИРЦ ЛО»</w:t>
      </w:r>
      <w:r w:rsidRPr="005E6E32">
        <w:rPr>
          <w:kern w:val="1"/>
          <w:lang w:eastAsia="hi-IN" w:bidi="hi-IN"/>
        </w:rPr>
        <w:t xml:space="preserve"> с заменой комплектующих деталей, запасных частей и расходных материалов </w:t>
      </w:r>
      <w:r w:rsidRPr="005E6E32">
        <w:rPr>
          <w:rFonts w:eastAsia="Arial Unicode MS"/>
          <w:kern w:val="1"/>
          <w:lang w:eastAsia="hi-IN" w:bidi="hi-IN"/>
        </w:rPr>
        <w:t>на территории своей технической станции, расположенной в черте г. Санкт-Петербурга. Список автомобилей, подлежащих техническому обслуживанию и ремонту, указан в Приложении № 1 к настоящему Техническому заданию.</w:t>
      </w:r>
    </w:p>
    <w:p w14:paraId="5C29B909" w14:textId="123B5E5F" w:rsidR="005E6E32" w:rsidRPr="005E6E32" w:rsidRDefault="005E6E32" w:rsidP="005E6E32">
      <w:pPr>
        <w:jc w:val="both"/>
      </w:pPr>
      <w:r w:rsidRPr="005E6E32">
        <w:t>3.1.2. Оплата выполнения работ</w:t>
      </w:r>
      <w:r w:rsidR="00BC6048">
        <w:t>ы</w:t>
      </w:r>
      <w:r w:rsidRPr="005E6E32">
        <w:t xml:space="preserve"> или оказания услуг</w:t>
      </w:r>
      <w:r w:rsidR="001924FF">
        <w:t>и</w:t>
      </w:r>
      <w:r w:rsidRPr="005E6E32">
        <w:t xml:space="preserve">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исходя из количества запасных частей, поставки которых будут осуществлены в ходе исполнения договора, но в размере общей суммы, не превышающей начальной (максимальной) цены договора, указанной в извещении об осуществлении закупки и документации о закупке.</w:t>
      </w:r>
    </w:p>
    <w:p w14:paraId="47AC651C" w14:textId="4919D778" w:rsidR="005E6E32" w:rsidRDefault="005E6E32" w:rsidP="005E6E32">
      <w:pPr>
        <w:jc w:val="both"/>
      </w:pPr>
      <w:r w:rsidRPr="005E6E32">
        <w:t xml:space="preserve">3.1.3. Количество автомобилей – </w:t>
      </w:r>
      <w:r w:rsidR="00DB61B4">
        <w:t>5</w:t>
      </w:r>
      <w:r w:rsidRPr="005E6E32">
        <w:t xml:space="preserve"> (</w:t>
      </w:r>
      <w:r w:rsidR="00DB61B4">
        <w:t>пя</w:t>
      </w:r>
      <w:r w:rsidRPr="005E6E32">
        <w:t>ть) автомобилей.</w:t>
      </w:r>
    </w:p>
    <w:p w14:paraId="3F8827A3" w14:textId="2B9A3533" w:rsidR="005E1A40" w:rsidRPr="005E6E32" w:rsidRDefault="005E1A40" w:rsidP="005E1A40">
      <w:pPr>
        <w:contextualSpacing/>
        <w:jc w:val="both"/>
      </w:pPr>
      <w:r>
        <w:t>Техническое обслуживание – проведение р</w:t>
      </w:r>
      <w:r w:rsidRPr="005E6E32">
        <w:t>егламентны</w:t>
      </w:r>
      <w:r>
        <w:t>х</w:t>
      </w:r>
      <w:r w:rsidRPr="005E6E32">
        <w:t xml:space="preserve"> работ (по видам технического обслуживания, которое проводится </w:t>
      </w:r>
      <w:r w:rsidRPr="005E6E32">
        <w:rPr>
          <w:bCs/>
        </w:rPr>
        <w:t>в</w:t>
      </w:r>
      <w:r w:rsidRPr="005E6E32">
        <w:t xml:space="preserve"> </w:t>
      </w:r>
      <w:r w:rsidRPr="005E6E32">
        <w:rPr>
          <w:bCs/>
        </w:rPr>
        <w:t>соответствии</w:t>
      </w:r>
      <w:r w:rsidRPr="005E6E32">
        <w:t xml:space="preserve"> </w:t>
      </w:r>
      <w:r w:rsidRPr="005E6E32">
        <w:rPr>
          <w:bCs/>
        </w:rPr>
        <w:t>с</w:t>
      </w:r>
      <w:r w:rsidRPr="005E6E32">
        <w:t xml:space="preserve"> требованиями нормативно-технической документации завода-изготовителя автомобилей).</w:t>
      </w:r>
    </w:p>
    <w:p w14:paraId="3BAFD104" w14:textId="473F4238" w:rsidR="005E6E32" w:rsidRPr="005E6E32" w:rsidRDefault="005E6E32" w:rsidP="005E6E32">
      <w:pPr>
        <w:tabs>
          <w:tab w:val="left" w:pos="0"/>
          <w:tab w:val="left" w:pos="426"/>
        </w:tabs>
        <w:contextualSpacing/>
        <w:jc w:val="both"/>
      </w:pPr>
      <w:r w:rsidRPr="005E6E32">
        <w:t xml:space="preserve"> Ремонт </w:t>
      </w:r>
      <w:r w:rsidR="004F02DA">
        <w:t xml:space="preserve">определяется по результатам диагностики автомобилей и может </w:t>
      </w:r>
      <w:r w:rsidRPr="005E6E32">
        <w:t>включать</w:t>
      </w:r>
      <w:r w:rsidR="00AE1A4C">
        <w:t xml:space="preserve"> следующие </w:t>
      </w:r>
      <w:r w:rsidR="004F02DA">
        <w:t xml:space="preserve">  </w:t>
      </w:r>
      <w:r w:rsidR="00AE1A4C">
        <w:t>работы</w:t>
      </w:r>
      <w:r w:rsidRPr="005E6E32">
        <w:t>:</w:t>
      </w:r>
    </w:p>
    <w:p w14:paraId="62F26B3B" w14:textId="77777777" w:rsidR="005E6E32" w:rsidRPr="005E6E32" w:rsidRDefault="005E6E32" w:rsidP="005E6E32">
      <w:pPr>
        <w:contextualSpacing/>
        <w:jc w:val="both"/>
      </w:pPr>
      <w:r w:rsidRPr="005E6E32">
        <w:t>-  контрольно-диагностические и смазочно-заправочные работы;</w:t>
      </w:r>
    </w:p>
    <w:p w14:paraId="09089C0A" w14:textId="77777777" w:rsidR="005E6E32" w:rsidRPr="005E6E32" w:rsidRDefault="005E6E32" w:rsidP="005E6E32">
      <w:pPr>
        <w:contextualSpacing/>
        <w:jc w:val="both"/>
      </w:pPr>
      <w:r w:rsidRPr="005E6E32">
        <w:t xml:space="preserve">-  регулировка </w:t>
      </w:r>
      <w:r w:rsidRPr="005E6E32">
        <w:rPr>
          <w:bCs/>
        </w:rPr>
        <w:t>света</w:t>
      </w:r>
      <w:r w:rsidRPr="005E6E32">
        <w:t xml:space="preserve"> фар;</w:t>
      </w:r>
    </w:p>
    <w:p w14:paraId="2A56EACD" w14:textId="77777777" w:rsidR="005E6E32" w:rsidRPr="005E6E32" w:rsidRDefault="005E6E32" w:rsidP="005E6E32">
      <w:pPr>
        <w:contextualSpacing/>
        <w:jc w:val="both"/>
      </w:pPr>
      <w:r w:rsidRPr="005E6E32">
        <w:t>-  регулировка углов установки колес;</w:t>
      </w:r>
    </w:p>
    <w:p w14:paraId="637A72AB" w14:textId="77777777" w:rsidR="005E6E32" w:rsidRPr="005E6E32" w:rsidRDefault="005E6E32" w:rsidP="005E6E32">
      <w:pPr>
        <w:contextualSpacing/>
        <w:jc w:val="both"/>
      </w:pPr>
      <w:r w:rsidRPr="005E6E32">
        <w:t>-  регулировка и ремонт топливной аппаратуры двигателей;</w:t>
      </w:r>
    </w:p>
    <w:p w14:paraId="6B8DECCD" w14:textId="77777777" w:rsidR="005E6E32" w:rsidRPr="005E6E32" w:rsidRDefault="005E6E32" w:rsidP="005E6E32">
      <w:pPr>
        <w:contextualSpacing/>
        <w:jc w:val="both"/>
      </w:pPr>
      <w:r w:rsidRPr="005E6E32">
        <w:t>-  регулировка и ремонт тормозной системы;</w:t>
      </w:r>
    </w:p>
    <w:p w14:paraId="3EC256C7" w14:textId="77777777" w:rsidR="005E6E32" w:rsidRPr="005E6E32" w:rsidRDefault="005E6E32" w:rsidP="005E6E32">
      <w:pPr>
        <w:contextualSpacing/>
        <w:jc w:val="both"/>
      </w:pPr>
      <w:r w:rsidRPr="005E6E32">
        <w:t>-  регулировка и ремонт рулевого управления;</w:t>
      </w:r>
    </w:p>
    <w:p w14:paraId="4087F61F" w14:textId="77777777" w:rsidR="005E6E32" w:rsidRPr="005E6E32" w:rsidRDefault="005E6E32" w:rsidP="005E6E32">
      <w:pPr>
        <w:contextualSpacing/>
        <w:jc w:val="both"/>
      </w:pPr>
      <w:r w:rsidRPr="005E6E32">
        <w:t>-  регулировка и ремонт системы зажигания;</w:t>
      </w:r>
    </w:p>
    <w:p w14:paraId="3AF9D755" w14:textId="263F1B33" w:rsidR="005E6E32" w:rsidRPr="005E6E32" w:rsidRDefault="005E6E32" w:rsidP="005E6E32">
      <w:pPr>
        <w:contextualSpacing/>
        <w:jc w:val="both"/>
      </w:pPr>
      <w:r w:rsidRPr="005E6E32">
        <w:t>-  диагностик</w:t>
      </w:r>
      <w:r w:rsidR="00AE1A4C">
        <w:t xml:space="preserve">а </w:t>
      </w:r>
      <w:r w:rsidRPr="005E6E32">
        <w:t>и ремонт систем пассивной и активной безопасности;</w:t>
      </w:r>
    </w:p>
    <w:p w14:paraId="1DC6AA14" w14:textId="77777777" w:rsidR="005E6E32" w:rsidRPr="005E6E32" w:rsidRDefault="005E6E32" w:rsidP="005E6E32">
      <w:pPr>
        <w:contextualSpacing/>
        <w:jc w:val="both"/>
      </w:pPr>
      <w:r w:rsidRPr="005E6E32">
        <w:t>-  замена агрегатов;</w:t>
      </w:r>
    </w:p>
    <w:p w14:paraId="69777EB4" w14:textId="77777777" w:rsidR="005E6E32" w:rsidRPr="005E6E32" w:rsidRDefault="005E6E32" w:rsidP="005E6E32">
      <w:pPr>
        <w:contextualSpacing/>
        <w:jc w:val="both"/>
      </w:pPr>
      <w:r w:rsidRPr="005E6E32">
        <w:t>-  ремонт двигателей внутреннего сгорания;</w:t>
      </w:r>
    </w:p>
    <w:p w14:paraId="2844BD7F" w14:textId="30DE50E6" w:rsidR="005E6E32" w:rsidRPr="005E6E32" w:rsidRDefault="005E6E32" w:rsidP="005E6E32">
      <w:pPr>
        <w:contextualSpacing/>
        <w:jc w:val="both"/>
      </w:pPr>
      <w:r w:rsidRPr="005E6E32">
        <w:t xml:space="preserve">- </w:t>
      </w:r>
      <w:r w:rsidR="005E1A40">
        <w:t xml:space="preserve"> </w:t>
      </w:r>
      <w:r w:rsidRPr="005E6E32">
        <w:t>ремонт автоматических коробок переключения передач (АКПП);</w:t>
      </w:r>
    </w:p>
    <w:p w14:paraId="70267F82" w14:textId="77777777" w:rsidR="005E6E32" w:rsidRPr="005E6E32" w:rsidRDefault="005E6E32" w:rsidP="005E6E32">
      <w:pPr>
        <w:contextualSpacing/>
        <w:jc w:val="both"/>
      </w:pPr>
      <w:r w:rsidRPr="005E6E32">
        <w:t>-  ремонт выхлопной системы;</w:t>
      </w:r>
    </w:p>
    <w:p w14:paraId="0FF69E48" w14:textId="77777777" w:rsidR="005E6E32" w:rsidRPr="005E6E32" w:rsidRDefault="005E6E32" w:rsidP="005E6E32">
      <w:pPr>
        <w:contextualSpacing/>
        <w:jc w:val="both"/>
      </w:pPr>
      <w:r w:rsidRPr="005E6E32">
        <w:t>-  ремонт подвески;</w:t>
      </w:r>
    </w:p>
    <w:p w14:paraId="0322F3F8" w14:textId="77777777" w:rsidR="005E6E32" w:rsidRPr="005E6E32" w:rsidRDefault="005E6E32" w:rsidP="005E6E32">
      <w:pPr>
        <w:contextualSpacing/>
        <w:jc w:val="both"/>
      </w:pPr>
      <w:r w:rsidRPr="005E6E32">
        <w:t>-  арматурные работы;</w:t>
      </w:r>
    </w:p>
    <w:p w14:paraId="6EF63354" w14:textId="77777777" w:rsidR="005E6E32" w:rsidRPr="005E6E32" w:rsidRDefault="005E6E32" w:rsidP="005E6E32">
      <w:pPr>
        <w:contextualSpacing/>
        <w:jc w:val="both"/>
      </w:pPr>
      <w:r w:rsidRPr="005E6E32">
        <w:t>-  электротехнические работы;</w:t>
      </w:r>
    </w:p>
    <w:p w14:paraId="571032C4" w14:textId="4754042F" w:rsidR="005E6E32" w:rsidRPr="005E6E32" w:rsidRDefault="005E6E32" w:rsidP="005E6E32">
      <w:pPr>
        <w:jc w:val="both"/>
      </w:pPr>
      <w:r w:rsidRPr="005E6E32">
        <w:rPr>
          <w:b/>
        </w:rPr>
        <w:t>3.2. Требования к последовательности этапов оказания услуг</w:t>
      </w:r>
    </w:p>
    <w:p w14:paraId="23787FE4" w14:textId="70311A66" w:rsidR="005E6E32" w:rsidRPr="005E6E32" w:rsidRDefault="005E6E32" w:rsidP="005E6E32">
      <w:pPr>
        <w:jc w:val="both"/>
      </w:pPr>
      <w:r w:rsidRPr="005E6E32">
        <w:t>3.2.1. Приемка автомобилей «Заказчика» для оказания услуг осуществляется</w:t>
      </w:r>
      <w:r w:rsidR="00FA4263" w:rsidRPr="00FA4263">
        <w:t xml:space="preserve"> </w:t>
      </w:r>
      <w:r w:rsidR="00FA4263" w:rsidRPr="005E6E32">
        <w:t>в согласованное сторонами время</w:t>
      </w:r>
      <w:r w:rsidRPr="005E6E32">
        <w:t xml:space="preserve"> на основании договоренности </w:t>
      </w:r>
      <w:r w:rsidR="00DD2197">
        <w:t>на основании заявки, направленной</w:t>
      </w:r>
      <w:r w:rsidR="00FA4263">
        <w:t xml:space="preserve"> по электронной почте ответственному представителю «Исполнителя».</w:t>
      </w:r>
    </w:p>
    <w:p w14:paraId="60CF1CE0" w14:textId="68AFB4FF" w:rsidR="005E6E32" w:rsidRPr="005E6E32" w:rsidRDefault="005E6E32" w:rsidP="005E6E32">
      <w:pPr>
        <w:jc w:val="both"/>
      </w:pPr>
      <w:r w:rsidRPr="005E6E32">
        <w:t xml:space="preserve">3.2.2. «Исполнитель» обязан принять автомобиль «Заказчика» для </w:t>
      </w:r>
      <w:r w:rsidR="001924FF">
        <w:t>оказания услуги</w:t>
      </w:r>
      <w:r w:rsidRPr="005E6E32">
        <w:t xml:space="preserve"> в срок не превышающий 2 (двух) рабочих дней после получения заявки «Заказчика». При получении заявки от «Заказчика» на проведение технического обслуживания и (или) ремонта </w:t>
      </w:r>
      <w:r w:rsidR="001924FF">
        <w:t xml:space="preserve">легкового </w:t>
      </w:r>
      <w:r w:rsidRPr="005E6E32">
        <w:t>автомобиля «Исполнитель» согласовывает с «Заказчиком» время прибытия автомобиля на техническую станцию «Исполнителя». «Исполнитель» принимает автомобиль по акту приема-передачи, в котором отражается реальное техническое состояние автомобиля на момент его принятия, указываются его комплектность, видимые наружные повреждения и дефекты, которые определяются и фиксируются представителями «Заказчика» и «Исполнителя».</w:t>
      </w:r>
    </w:p>
    <w:p w14:paraId="0493AF6B" w14:textId="77777777" w:rsidR="005E6E32" w:rsidRPr="005E6E32" w:rsidRDefault="005E6E32" w:rsidP="005E6E32">
      <w:pPr>
        <w:jc w:val="both"/>
      </w:pPr>
      <w:r w:rsidRPr="005E6E32">
        <w:t>Доставка автомобиля к «</w:t>
      </w:r>
      <w:proofErr w:type="spellStart"/>
      <w:r w:rsidRPr="005E6E32">
        <w:t>Исполниелю</w:t>
      </w:r>
      <w:proofErr w:type="spellEnd"/>
      <w:r w:rsidRPr="005E6E32">
        <w:t>» и от «Исполнителя» осуществляется силами «Заказчика» и за его счет.</w:t>
      </w:r>
    </w:p>
    <w:p w14:paraId="30BD60E2" w14:textId="26CEC17A" w:rsidR="005E6E32" w:rsidRPr="005E6E32" w:rsidRDefault="005E6E32" w:rsidP="005E6E32">
      <w:pPr>
        <w:jc w:val="both"/>
      </w:pPr>
      <w:r w:rsidRPr="005E6E32">
        <w:t>3.2.3. В течение одного рабочего дня «Исполнитель» обязан известить «Заказчика</w:t>
      </w:r>
      <w:r w:rsidR="00FC318E">
        <w:t xml:space="preserve"> </w:t>
      </w:r>
      <w:r w:rsidR="00405EF7">
        <w:t>по электронной почте</w:t>
      </w:r>
      <w:r w:rsidR="00FA4263">
        <w:t xml:space="preserve"> (в произвольной форме)</w:t>
      </w:r>
      <w:r w:rsidRPr="005E6E32">
        <w:t xml:space="preserve"> и приостановить оказание услуг до согласования с «Заказчиком» при обнаружении в процессе их оказания:</w:t>
      </w:r>
    </w:p>
    <w:p w14:paraId="6C3A7CBD" w14:textId="77777777" w:rsidR="005E6E32" w:rsidRPr="005E6E32" w:rsidRDefault="005E6E32" w:rsidP="005E6E32">
      <w:pPr>
        <w:jc w:val="both"/>
      </w:pPr>
      <w:r w:rsidRPr="005E6E32">
        <w:lastRenderedPageBreak/>
        <w:t xml:space="preserve">а) скрытых неисправностей, препятствующих эффективному и безопасному использованию автомобиля, которые не могли быть обнаружены при обычном способе приемке у «Заказчика» автомобиля и возникли не по вине «Исполнителя»; </w:t>
      </w:r>
    </w:p>
    <w:p w14:paraId="1AD0592C" w14:textId="77777777" w:rsidR="005E6E32" w:rsidRPr="005E6E32" w:rsidRDefault="005E6E32" w:rsidP="005E6E32">
      <w:pPr>
        <w:jc w:val="both"/>
      </w:pPr>
      <w:r w:rsidRPr="005E6E32">
        <w:t>б) иных, не зависящих от «Исполнителя» обстоятельств, которые увеличивают стоимость оказанных услуг, либо делают невозможным дальнейшее оказание услуг.</w:t>
      </w:r>
    </w:p>
    <w:p w14:paraId="45F99FDC" w14:textId="77777777" w:rsidR="005E6E32" w:rsidRPr="005E6E32" w:rsidRDefault="005E6E32" w:rsidP="005E6E32">
      <w:pPr>
        <w:jc w:val="both"/>
      </w:pPr>
      <w:r w:rsidRPr="005E6E32">
        <w:t>3.2.4. «Заказчик» обязан в течение 3 (трех) рабочих дней со дня получения извещения от «Исполнителя» об обстоятельствах, предусмотренных п. 3.2.3, согласовать с «Исполнителем» порядок устранения подобных обстоятельств, препятствующих качественному оказанию услуг «Исполнителем».</w:t>
      </w:r>
    </w:p>
    <w:p w14:paraId="1476A194" w14:textId="77777777" w:rsidR="005E6E32" w:rsidRPr="005E6E32" w:rsidRDefault="005E6E32" w:rsidP="005E6E32">
      <w:pPr>
        <w:suppressAutoHyphens/>
        <w:jc w:val="both"/>
        <w:rPr>
          <w:lang w:eastAsia="ar-SA"/>
        </w:rPr>
      </w:pPr>
      <w:r w:rsidRPr="005E6E32">
        <w:rPr>
          <w:lang w:eastAsia="ar-SA"/>
        </w:rPr>
        <w:t>3.2.5. Объём работ опре</w:t>
      </w:r>
      <w:r w:rsidR="00FA4263">
        <w:rPr>
          <w:lang w:eastAsia="ar-SA"/>
        </w:rPr>
        <w:t>деляется на основании</w:t>
      </w:r>
      <w:r w:rsidRPr="005E6E32">
        <w:rPr>
          <w:lang w:eastAsia="ar-SA"/>
        </w:rPr>
        <w:t xml:space="preserve"> письменной заявки «Заказчика» и указывается в заявке. При необходимости проведения дополнительных работ по техническому обслуживанию и ремонту автомобилей «Исполнитель» согласовывает каждую отдельную работу с «Заказчиком».</w:t>
      </w:r>
    </w:p>
    <w:p w14:paraId="26215866" w14:textId="77777777" w:rsidR="005E6E32" w:rsidRPr="005E6E32" w:rsidRDefault="005E6E32" w:rsidP="005E6E32">
      <w:pPr>
        <w:suppressAutoHyphens/>
        <w:jc w:val="both"/>
        <w:rPr>
          <w:lang w:eastAsia="ar-SA"/>
        </w:rPr>
      </w:pPr>
      <w:r w:rsidRPr="005E6E32">
        <w:rPr>
          <w:lang w:eastAsia="ar-SA"/>
        </w:rPr>
        <w:t>3.2.6. Оформление заказ-наряда на оказание услуг производится в момент приема автомобиля в соответствии с нормативной документацией «Исполнителя», составляется в письменной форме и подлежит подписанию обеими сторонами настоящего Договора.</w:t>
      </w:r>
    </w:p>
    <w:p w14:paraId="68490C48" w14:textId="77777777" w:rsidR="005E6E32" w:rsidRPr="005E6E32" w:rsidRDefault="005E6E32" w:rsidP="005E6E32">
      <w:pPr>
        <w:jc w:val="both"/>
      </w:pPr>
      <w:r w:rsidRPr="005E6E32">
        <w:t>3.2.5. Сроки оказания услуг по техническому обслуживанию с момента приемки «Исполнителем» автомобилей «Заказчика» не должны превышать 2 (двух) рабочих дней, включая поставку запчастей.</w:t>
      </w:r>
    </w:p>
    <w:p w14:paraId="55690E15" w14:textId="3B984A6E" w:rsidR="005E6E32" w:rsidRPr="005E6E32" w:rsidRDefault="005E6E32" w:rsidP="005E6E32">
      <w:pPr>
        <w:jc w:val="both"/>
      </w:pPr>
      <w:r w:rsidRPr="005E6E32">
        <w:t>3.2.6. Сроки оказания услуг по ремонту с момента приемки «Исполнителем» автомобилей «Заказчика» не должны превышать 5 (пяти) рабочих дней, включая поставку запчастей.</w:t>
      </w:r>
    </w:p>
    <w:p w14:paraId="3A4E12FF" w14:textId="77777777" w:rsidR="005E6E32" w:rsidRPr="005E6E32" w:rsidRDefault="005E6E32" w:rsidP="005E6E32">
      <w:pPr>
        <w:jc w:val="both"/>
      </w:pPr>
      <w:r w:rsidRPr="005E6E32">
        <w:t xml:space="preserve">В случае отсутствия запчастей на складе «Исполнителя» срок оказания услуг по ремонту автомобиля увеличивается на срок поставки необходимых запасных частей и расходных </w:t>
      </w:r>
      <w:proofErr w:type="spellStart"/>
      <w:r w:rsidRPr="005E6E32">
        <w:t>материаов</w:t>
      </w:r>
      <w:proofErr w:type="spellEnd"/>
      <w:r w:rsidRPr="005E6E32">
        <w:t xml:space="preserve">, но не более 30 рабочих дней. </w:t>
      </w:r>
    </w:p>
    <w:p w14:paraId="603B9288" w14:textId="782FB086" w:rsidR="005E6E32" w:rsidRDefault="00FA4263" w:rsidP="005E6E32">
      <w:pPr>
        <w:jc w:val="both"/>
      </w:pPr>
      <w:r>
        <w:t>3.2.7</w:t>
      </w:r>
      <w:r w:rsidR="005E6E32" w:rsidRPr="005E6E32">
        <w:t xml:space="preserve">. Изменение сроков оказания услуг возможно только после </w:t>
      </w:r>
      <w:r w:rsidR="001924FF">
        <w:t xml:space="preserve">письменного </w:t>
      </w:r>
      <w:r w:rsidR="005E6E32" w:rsidRPr="005E6E32">
        <w:t>согласования с «Заказчиком».</w:t>
      </w:r>
    </w:p>
    <w:p w14:paraId="687159B3" w14:textId="1FA97DD8" w:rsidR="005E6E32" w:rsidRPr="005E6E32" w:rsidRDefault="005E6E32" w:rsidP="005E6E32">
      <w:pPr>
        <w:jc w:val="both"/>
        <w:rPr>
          <w:b/>
        </w:rPr>
      </w:pPr>
      <w:r w:rsidRPr="005E6E32">
        <w:rPr>
          <w:b/>
        </w:rPr>
        <w:t>3.3. Требования к организации обеспечения услуг</w:t>
      </w:r>
    </w:p>
    <w:p w14:paraId="5F8B1040" w14:textId="4A76A28C" w:rsidR="005E6E32" w:rsidRPr="005E6E32" w:rsidRDefault="005E6E32" w:rsidP="005E6E32">
      <w:pPr>
        <w:jc w:val="both"/>
      </w:pPr>
      <w:r w:rsidRPr="005E6E32">
        <w:t>3.3.1. Оказание услуг по техническому обслуживанию и ремонту автомобилей «Заказчика» допускается только на специализированных станциях технического обслуживания автомобилей (СТО).</w:t>
      </w:r>
    </w:p>
    <w:p w14:paraId="74FB5A7D" w14:textId="77777777" w:rsidR="005E6E32" w:rsidRPr="005E6E32" w:rsidRDefault="005E6E32" w:rsidP="005E6E32">
      <w:pPr>
        <w:jc w:val="both"/>
      </w:pPr>
      <w:r w:rsidRPr="005E6E32">
        <w:t>3.3.2. На период действия договора «Исполнитель» должен предоставить персонального менеджера для решения всех вопросов с «Заказчиком», связанных с выполнением обязательств по Договору.</w:t>
      </w:r>
    </w:p>
    <w:p w14:paraId="69CB552F" w14:textId="77777777" w:rsidR="005E6E32" w:rsidRPr="005E6E32" w:rsidRDefault="005E6E32" w:rsidP="005E6E32">
      <w:pPr>
        <w:jc w:val="both"/>
      </w:pPr>
      <w:r w:rsidRPr="005E6E32">
        <w:t>3.3.3. «Исполнитель» должен иметь все соответствующие документы, подтверждающие право ведения деятельности по выполнению технического обслуживания и ремонта автомобилей, переданных ему «Заказчиком» для оказания услуг.</w:t>
      </w:r>
    </w:p>
    <w:p w14:paraId="388FDBF1" w14:textId="77777777" w:rsidR="005E6E32" w:rsidRPr="005E6E32" w:rsidRDefault="005E6E32" w:rsidP="005E6E32">
      <w:pPr>
        <w:jc w:val="both"/>
      </w:pPr>
      <w:r w:rsidRPr="005E6E32">
        <w:t>3.3.4. Услуги оказываются в строгом соответствии с предписаниями, инструкциями, рекомендациями и сервисной программой, установленными заводом-изготовителем автомобилей, действующим законодательством Российской Федерации.</w:t>
      </w:r>
    </w:p>
    <w:p w14:paraId="01F58DA9" w14:textId="3A113786" w:rsidR="005E6E32" w:rsidRPr="005E6E32" w:rsidRDefault="005E6E32" w:rsidP="005E6E32">
      <w:pPr>
        <w:jc w:val="both"/>
      </w:pPr>
      <w:r w:rsidRPr="005E6E32">
        <w:t>3.3.5</w:t>
      </w:r>
      <w:r w:rsidR="00FA4263" w:rsidRPr="00FA4263">
        <w:t xml:space="preserve"> </w:t>
      </w:r>
      <w:r w:rsidR="00FA4263" w:rsidRPr="00B1180C">
        <w:t>Все используемые при проведении работ запас</w:t>
      </w:r>
      <w:r w:rsidR="00B8631E">
        <w:t xml:space="preserve">ные части должны быть </w:t>
      </w:r>
      <w:r w:rsidR="00FA4263" w:rsidRPr="00B1180C">
        <w:t>экологически безопасными, качественными, соответствовать требованиям ГОСТ для данных видов материалов и иметь необходимые паспорта заводов-изготовителей, сертификаты соответствия.</w:t>
      </w:r>
      <w:r w:rsidR="00FA4263" w:rsidRPr="00B1180C">
        <w:rPr>
          <w:kern w:val="3"/>
        </w:rPr>
        <w:t xml:space="preserve"> Запасные части должны быть изготовлены (выпущены) не ранее</w:t>
      </w:r>
      <w:r w:rsidR="00DD2197">
        <w:rPr>
          <w:kern w:val="3"/>
        </w:rPr>
        <w:t xml:space="preserve"> </w:t>
      </w:r>
      <w:r w:rsidR="00FA4263" w:rsidRPr="00B1180C">
        <w:rPr>
          <w:kern w:val="3"/>
        </w:rPr>
        <w:t>202</w:t>
      </w:r>
      <w:r w:rsidR="00DD2197">
        <w:rPr>
          <w:kern w:val="3"/>
        </w:rPr>
        <w:t>3</w:t>
      </w:r>
      <w:r w:rsidR="00FA4263" w:rsidRPr="00B1180C">
        <w:rPr>
          <w:kern w:val="3"/>
        </w:rPr>
        <w:t>года.</w:t>
      </w:r>
    </w:p>
    <w:p w14:paraId="44484F75" w14:textId="4E3B3E8D" w:rsidR="005E6E32" w:rsidRPr="005E6E32" w:rsidRDefault="005E6E32" w:rsidP="005E6E32">
      <w:pPr>
        <w:widowControl w:val="0"/>
        <w:tabs>
          <w:tab w:val="left" w:pos="0"/>
          <w:tab w:val="left" w:pos="1418"/>
        </w:tabs>
        <w:jc w:val="both"/>
      </w:pPr>
      <w:r w:rsidRPr="005E6E32">
        <w:t>3.3.6. Прием заявок на оказание услуг осуществляется в письменной</w:t>
      </w:r>
      <w:r w:rsidR="00FA4263" w:rsidRPr="00FA4263">
        <w:t xml:space="preserve"> </w:t>
      </w:r>
      <w:r w:rsidR="002A7D1C">
        <w:t xml:space="preserve">форме </w:t>
      </w:r>
      <w:r w:rsidR="00FA4263" w:rsidRPr="00FA4263">
        <w:t>(</w:t>
      </w:r>
      <w:r w:rsidR="00FA4263">
        <w:t>по электронной почте)</w:t>
      </w:r>
      <w:r w:rsidR="00DD2197">
        <w:t>.</w:t>
      </w:r>
    </w:p>
    <w:p w14:paraId="251D04CA" w14:textId="77777777" w:rsidR="005E6E32" w:rsidRPr="005E6E32" w:rsidRDefault="005E6E32" w:rsidP="005E6E32">
      <w:pPr>
        <w:jc w:val="both"/>
      </w:pPr>
      <w:r w:rsidRPr="005E6E32">
        <w:t xml:space="preserve">3.3.7. «Исполнитель» несет ответственность за комплектность и сохранность автомобилей «Заказчика», переданных для оказания услуг. </w:t>
      </w:r>
    </w:p>
    <w:p w14:paraId="654D7639" w14:textId="77777777" w:rsidR="005E6E32" w:rsidRPr="005E6E32" w:rsidRDefault="005E6E32" w:rsidP="005E6E32">
      <w:pPr>
        <w:jc w:val="both"/>
      </w:pPr>
      <w:r w:rsidRPr="005E6E32">
        <w:t>3.3.8. «Исполнитель» должен обеспечить на месте оказания услуг выполнение необходимых мероприятий по технике безопасности и противопожарных мероприятий.</w:t>
      </w:r>
    </w:p>
    <w:p w14:paraId="67BD556D" w14:textId="77777777" w:rsidR="005E6E32" w:rsidRPr="005E6E32" w:rsidRDefault="005E6E32" w:rsidP="005E6E32">
      <w:pPr>
        <w:jc w:val="both"/>
      </w:pPr>
      <w:r w:rsidRPr="005E6E32">
        <w:t>3.3.9. «Исполнитель» должен предоставить квалифицированный персонал для оказания услуг.</w:t>
      </w:r>
    </w:p>
    <w:p w14:paraId="658325F0" w14:textId="77777777" w:rsidR="005E6E32" w:rsidRPr="005E6E32" w:rsidRDefault="005E6E32" w:rsidP="005E6E32">
      <w:pPr>
        <w:jc w:val="both"/>
      </w:pPr>
      <w:r w:rsidRPr="005E6E32">
        <w:t>3.3.10. «Исполнитель» обязан обеспечить утилизацию промышленных отходов, образовавшихся в процессе оказания услуг.</w:t>
      </w:r>
    </w:p>
    <w:p w14:paraId="7353653D" w14:textId="77777777" w:rsidR="005E6E32" w:rsidRPr="005E6E32" w:rsidRDefault="005E6E32" w:rsidP="005E6E32">
      <w:pPr>
        <w:jc w:val="both"/>
      </w:pPr>
    </w:p>
    <w:p w14:paraId="615FDB6E" w14:textId="77777777" w:rsidR="005E6E32" w:rsidRPr="005E6E32" w:rsidRDefault="005E6E32" w:rsidP="005E6E32">
      <w:pPr>
        <w:jc w:val="both"/>
        <w:rPr>
          <w:b/>
        </w:rPr>
      </w:pPr>
      <w:r w:rsidRPr="005E6E32">
        <w:rPr>
          <w:b/>
          <w:bCs/>
          <w:color w:val="000000"/>
        </w:rPr>
        <w:t>3.4. Требования к применяемым материалам и оборудованию</w:t>
      </w:r>
    </w:p>
    <w:p w14:paraId="3571F7FC" w14:textId="77777777" w:rsidR="005E6E32" w:rsidRPr="005E6E32" w:rsidRDefault="005E6E32" w:rsidP="005E6E32">
      <w:pPr>
        <w:jc w:val="both"/>
      </w:pPr>
      <w:r w:rsidRPr="005E6E32">
        <w:rPr>
          <w:color w:val="000000"/>
        </w:rPr>
        <w:lastRenderedPageBreak/>
        <w:t>3.4.1. При оказании услуг (если в ходе их оказания поставляются запасные части, расходные и смазочные материалы) по требованию «Заказчика» должны быть предоставлены с</w:t>
      </w:r>
      <w:r w:rsidRPr="005E6E32">
        <w:t>ертификаты соответствия (называемые также сертификатами качества), выданные официальным сертификационным органом РФ.</w:t>
      </w:r>
    </w:p>
    <w:p w14:paraId="70433D09" w14:textId="77777777" w:rsidR="005E6E32" w:rsidRPr="005E6E32" w:rsidRDefault="005E6E32" w:rsidP="005E6E32">
      <w:pPr>
        <w:widowControl w:val="0"/>
        <w:tabs>
          <w:tab w:val="left" w:pos="0"/>
          <w:tab w:val="left" w:pos="1418"/>
        </w:tabs>
        <w:jc w:val="both"/>
      </w:pPr>
      <w:r w:rsidRPr="005E6E32">
        <w:t xml:space="preserve">3.4.2. Оборудование, используемое для оказания услуг, должно 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 При этом </w:t>
      </w:r>
      <w:proofErr w:type="spellStart"/>
      <w:r w:rsidRPr="005E6E32">
        <w:t>импользуемые</w:t>
      </w:r>
      <w:proofErr w:type="spellEnd"/>
      <w:r w:rsidRPr="005E6E32">
        <w:t xml:space="preserve"> при оказании услуг </w:t>
      </w:r>
      <w:r w:rsidRPr="005E6E32">
        <w:rPr>
          <w:color w:val="000000"/>
        </w:rPr>
        <w:t>запасные части и расходные материалы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E896ED7" w14:textId="77777777" w:rsidR="005E6E32" w:rsidRPr="005E6E32" w:rsidRDefault="005E6E32" w:rsidP="005E6E32">
      <w:pPr>
        <w:jc w:val="both"/>
      </w:pPr>
    </w:p>
    <w:p w14:paraId="596E0F96" w14:textId="77777777" w:rsidR="005E6E32" w:rsidRPr="005E6E32" w:rsidRDefault="005E6E32" w:rsidP="005E6E32">
      <w:pPr>
        <w:jc w:val="both"/>
      </w:pPr>
      <w:r w:rsidRPr="005E6E32">
        <w:rPr>
          <w:b/>
        </w:rPr>
        <w:t>3.5. Требования безопасности</w:t>
      </w:r>
      <w:r w:rsidRPr="005E6E32">
        <w:t>.</w:t>
      </w:r>
    </w:p>
    <w:p w14:paraId="6E58D364" w14:textId="77777777" w:rsidR="005E6E32" w:rsidRPr="005E6E32" w:rsidRDefault="005E6E32" w:rsidP="005E6E32">
      <w:pPr>
        <w:jc w:val="both"/>
      </w:pPr>
      <w:r w:rsidRPr="005E6E32">
        <w:t>3.5.1. Обеспечить на месте оказания услуг выполнение необходимых мероприятий по технике безопасности и противопожарных мероприятий.</w:t>
      </w:r>
    </w:p>
    <w:p w14:paraId="60B2A4BA" w14:textId="77777777" w:rsidR="005E6E32" w:rsidRPr="005E6E32" w:rsidRDefault="005E6E32" w:rsidP="005E6E32">
      <w:pPr>
        <w:jc w:val="both"/>
      </w:pPr>
      <w:r w:rsidRPr="005E6E32">
        <w:t>3.5.2. Обеспечить безопасное производство работ, безопасную для жизни и здоровья людей эксплуатацию автомобилей.</w:t>
      </w:r>
    </w:p>
    <w:p w14:paraId="40666816" w14:textId="77777777" w:rsidR="005E6E32" w:rsidRPr="005E6E32" w:rsidRDefault="005E6E32" w:rsidP="005E6E32">
      <w:pPr>
        <w:jc w:val="both"/>
      </w:pPr>
      <w:r w:rsidRPr="005E6E32">
        <w:t>3.5.3.При производстве работ должны быть обеспечены соблюдение техники безопасности и сохранность имущества «Заказчика».</w:t>
      </w:r>
    </w:p>
    <w:p w14:paraId="33B3D8C7" w14:textId="77777777" w:rsidR="005E6E32" w:rsidRPr="005E6E32" w:rsidRDefault="005E6E32" w:rsidP="005E6E32">
      <w:pPr>
        <w:jc w:val="both"/>
      </w:pPr>
      <w:r w:rsidRPr="005E6E32">
        <w:t>3.5.4. Обеспечить утилизацию промышленных отходов, образовавшихся в процессе оказания услуг.</w:t>
      </w:r>
    </w:p>
    <w:p w14:paraId="15901A65" w14:textId="77777777" w:rsidR="005E6E32" w:rsidRPr="005E6E32" w:rsidRDefault="005E6E32" w:rsidP="005E6E32">
      <w:pPr>
        <w:jc w:val="both"/>
      </w:pPr>
    </w:p>
    <w:p w14:paraId="4A2E8E13" w14:textId="75243AE5" w:rsidR="00DD2197" w:rsidRPr="008C59DB" w:rsidRDefault="00DD2197" w:rsidP="00DD2197">
      <w:pPr>
        <w:autoSpaceDE w:val="0"/>
        <w:autoSpaceDN w:val="0"/>
        <w:adjustRightInd w:val="0"/>
        <w:spacing w:after="160"/>
        <w:jc w:val="both"/>
        <w:rPr>
          <w:rFonts w:eastAsia="SimSun"/>
          <w:b/>
        </w:rPr>
      </w:pPr>
      <w:r w:rsidRPr="008C59DB">
        <w:rPr>
          <w:rFonts w:eastAsia="SimSun"/>
          <w:b/>
        </w:rPr>
        <w:t xml:space="preserve">3.6. Требования к порядку подготовки и передачи </w:t>
      </w:r>
      <w:r w:rsidR="00E64779">
        <w:rPr>
          <w:rFonts w:eastAsia="SimSun"/>
          <w:b/>
        </w:rPr>
        <w:t>З</w:t>
      </w:r>
      <w:r w:rsidRPr="008C59DB">
        <w:rPr>
          <w:rFonts w:eastAsia="SimSun"/>
          <w:b/>
        </w:rPr>
        <w:t>аказчику документов при оказании услуг и их завершении</w:t>
      </w:r>
    </w:p>
    <w:p w14:paraId="770D4B36" w14:textId="4BF4C065" w:rsidR="00DD2197" w:rsidRPr="008C59DB" w:rsidRDefault="00DD2197" w:rsidP="00DD2197">
      <w:pPr>
        <w:suppressAutoHyphens/>
        <w:jc w:val="both"/>
        <w:rPr>
          <w:lang w:eastAsia="ar-SA"/>
        </w:rPr>
      </w:pPr>
      <w:r w:rsidRPr="008C59DB">
        <w:rPr>
          <w:lang w:eastAsia="ar-SA"/>
        </w:rPr>
        <w:t xml:space="preserve">3.6.1. Об окончании </w:t>
      </w:r>
      <w:r w:rsidR="001924FF">
        <w:rPr>
          <w:lang w:eastAsia="ar-SA"/>
        </w:rPr>
        <w:t>оказания услуги</w:t>
      </w:r>
      <w:r w:rsidRPr="008C59DB">
        <w:rPr>
          <w:lang w:eastAsia="ar-SA"/>
        </w:rPr>
        <w:t xml:space="preserve"> и готовности автомобиля к выдаче «Исполнитель» извещает «Заказчика» письменно по электронной почте.</w:t>
      </w:r>
    </w:p>
    <w:p w14:paraId="540B4E6D" w14:textId="77777777" w:rsidR="00DD2197" w:rsidRPr="008C59DB" w:rsidRDefault="00DD2197" w:rsidP="00DD2197">
      <w:pPr>
        <w:jc w:val="both"/>
      </w:pPr>
      <w:r w:rsidRPr="008C59DB">
        <w:rPr>
          <w:lang w:eastAsia="ar-SA"/>
        </w:rPr>
        <w:t xml:space="preserve">3.6.2. В момент выдачи автомобиля стороны подписывают акт оказанных услуг. «Заказчику» </w:t>
      </w:r>
      <w:r w:rsidRPr="008C59DB">
        <w:t>предоставляются акт оказанных услуг, заказ-наряд и счет/ счет-фактура/</w:t>
      </w:r>
    </w:p>
    <w:p w14:paraId="50CC9685" w14:textId="77777777" w:rsidR="00DD2197" w:rsidRPr="008C59DB" w:rsidRDefault="00DD2197" w:rsidP="00DD2197">
      <w:pPr>
        <w:suppressAutoHyphens/>
        <w:jc w:val="both"/>
        <w:rPr>
          <w:lang w:eastAsia="ar-SA"/>
        </w:rPr>
      </w:pPr>
      <w:r w:rsidRPr="008C59DB">
        <w:rPr>
          <w:lang w:eastAsia="ar-SA"/>
        </w:rPr>
        <w:t>3.6.3. «Заказчик» в течение 2 (двух) дней со дня подписания акта оказанных услуг осуществляет проверку оказанных «Исполнителем» услуг по Договору на предмет соответствия оказанных услуг требованиям и условиям технического задания и Договора.</w:t>
      </w:r>
    </w:p>
    <w:p w14:paraId="53B74DDF" w14:textId="77777777" w:rsidR="00DD2197" w:rsidRPr="008C59DB" w:rsidRDefault="00DD2197" w:rsidP="00DD2197">
      <w:pPr>
        <w:suppressAutoHyphens/>
        <w:jc w:val="both"/>
        <w:rPr>
          <w:lang w:eastAsia="ar-SA"/>
        </w:rPr>
      </w:pPr>
      <w:r w:rsidRPr="008C59DB">
        <w:rPr>
          <w:lang w:eastAsia="ar-SA"/>
        </w:rPr>
        <w:t xml:space="preserve">3.6.4. В случае выявления недостатков «Заказчик» в срок, не превышающий 3-х (трех) дней, обязан известить «Исполнителя» о выявленных недостатках. «Заказчик» составляет акт с перечнем выявленных недостатков и с указанием сроков их устранения. Указанный акт в течение одного рабочего дня с даты его подписания направляется «Заказчиком» «Исполнителю». </w:t>
      </w:r>
    </w:p>
    <w:p w14:paraId="3A3350E2" w14:textId="77777777" w:rsidR="00DD2197" w:rsidRPr="008C59DB" w:rsidRDefault="00DD2197" w:rsidP="00DD2197">
      <w:pPr>
        <w:suppressAutoHyphens/>
        <w:jc w:val="both"/>
        <w:rPr>
          <w:lang w:eastAsia="ar-SA"/>
        </w:rPr>
      </w:pPr>
      <w:r w:rsidRPr="008C59DB">
        <w:rPr>
          <w:lang w:eastAsia="ar-SA"/>
        </w:rPr>
        <w:t>3.6.5. Выявленные недостатки устраняются «Исполнителем» за его счет, в срок, не превышающий 3 (трех) рабочих дней.</w:t>
      </w:r>
    </w:p>
    <w:p w14:paraId="5DB2C504" w14:textId="77777777" w:rsidR="00DD2197" w:rsidRPr="008C59DB" w:rsidRDefault="00DD2197" w:rsidP="00DD2197">
      <w:pPr>
        <w:suppressAutoHyphens/>
        <w:jc w:val="both"/>
        <w:rPr>
          <w:lang w:eastAsia="ar-SA"/>
        </w:rPr>
      </w:pPr>
    </w:p>
    <w:p w14:paraId="2E3D1F45" w14:textId="77777777" w:rsidR="00DD2197" w:rsidRPr="008C59DB" w:rsidRDefault="00DD2197" w:rsidP="00DD2197">
      <w:pPr>
        <w:jc w:val="both"/>
        <w:rPr>
          <w:b/>
        </w:rPr>
      </w:pPr>
      <w:r w:rsidRPr="008C59DB">
        <w:rPr>
          <w:b/>
        </w:rPr>
        <w:t xml:space="preserve"> 3.7. Требования к гарантийным обязательствам.</w:t>
      </w:r>
    </w:p>
    <w:p w14:paraId="79E5545B" w14:textId="77777777" w:rsidR="00DD2197" w:rsidRPr="008C59DB" w:rsidRDefault="00DD2197" w:rsidP="00DD2197">
      <w:pPr>
        <w:suppressAutoHyphens/>
        <w:jc w:val="both"/>
        <w:rPr>
          <w:lang w:eastAsia="ar-SA"/>
        </w:rPr>
      </w:pPr>
      <w:r w:rsidRPr="008C59DB">
        <w:t>«Исполнитель» должен предоставить гарантию на оказанные услуги сроком 6 (шесть) месяцев от даты подписания акта оказанных услуг. На запасные части и расходные материалы гарантийный срок устанавливается согласно техническим условиям и нормативной документации заводов-изготовителей запасных частей</w:t>
      </w:r>
    </w:p>
    <w:p w14:paraId="6DE23366" w14:textId="77777777" w:rsidR="00DD2197" w:rsidRPr="008C59DB" w:rsidRDefault="00DD2197" w:rsidP="00DD2197">
      <w:pPr>
        <w:suppressAutoHyphens/>
        <w:jc w:val="both"/>
        <w:rPr>
          <w:lang w:eastAsia="ar-SA"/>
        </w:rPr>
      </w:pPr>
    </w:p>
    <w:p w14:paraId="19DAB223" w14:textId="77777777" w:rsidR="00DD2197" w:rsidRPr="008C59DB" w:rsidRDefault="00DD2197" w:rsidP="00DD2197">
      <w:pPr>
        <w:jc w:val="both"/>
        <w:rPr>
          <w:b/>
        </w:rPr>
      </w:pPr>
      <w:r w:rsidRPr="008C59DB">
        <w:rPr>
          <w:b/>
          <w:color w:val="000000"/>
        </w:rPr>
        <w:t>3.8. Ответственность исполнителя.</w:t>
      </w:r>
    </w:p>
    <w:p w14:paraId="75F0B9B6" w14:textId="77777777" w:rsidR="00DD2197" w:rsidRPr="008C59DB" w:rsidRDefault="00DD2197" w:rsidP="00DD2197">
      <w:pPr>
        <w:jc w:val="both"/>
      </w:pPr>
      <w:r w:rsidRPr="008C59DB">
        <w:t>3.8.1. Все услуги должны быть оказаны своевременно, с использованием запасных частей, расходных и смазочных материалов «Исполнителя». Услуги должны быть оказаны качественно, с соблюдением всех принятых норм и правил в соответствии с законодательством РФ.</w:t>
      </w:r>
    </w:p>
    <w:p w14:paraId="2F116285" w14:textId="77777777" w:rsidR="00DD2197" w:rsidRPr="008C59DB" w:rsidRDefault="00DD2197" w:rsidP="00DD2197">
      <w:pPr>
        <w:jc w:val="both"/>
      </w:pPr>
      <w:r w:rsidRPr="008C59DB">
        <w:t>3.8.2. 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14:paraId="48FD5544" w14:textId="77777777" w:rsidR="00DD2197" w:rsidRPr="008C59DB" w:rsidRDefault="00DD2197" w:rsidP="00DD2197">
      <w:pPr>
        <w:jc w:val="both"/>
      </w:pPr>
      <w:r w:rsidRPr="008C59DB">
        <w:rPr>
          <w:bCs/>
        </w:rPr>
        <w:t>3.8.3. «Исполнитель» при оказании услуг несет ответственность за несоблюдение действующего законодательства Российской Федерации.</w:t>
      </w:r>
    </w:p>
    <w:p w14:paraId="39BD0073" w14:textId="003774FB" w:rsidR="00DD2197" w:rsidRPr="008C59DB" w:rsidRDefault="00DD2197" w:rsidP="00DD2197">
      <w:pPr>
        <w:jc w:val="both"/>
      </w:pPr>
      <w:r w:rsidRPr="008C59DB">
        <w:rPr>
          <w:bCs/>
        </w:rPr>
        <w:lastRenderedPageBreak/>
        <w:t>3.8.4. «Исполнитель» несет ответственность за несоблюдение сроков оказания услуг</w:t>
      </w:r>
      <w:r w:rsidR="00DB61B4">
        <w:rPr>
          <w:bCs/>
        </w:rPr>
        <w:t>и</w:t>
      </w:r>
      <w:r w:rsidRPr="008C59DB">
        <w:rPr>
          <w:bCs/>
        </w:rPr>
        <w:t>.</w:t>
      </w:r>
    </w:p>
    <w:p w14:paraId="22C70117" w14:textId="56D1E8B9" w:rsidR="00DD2197" w:rsidRPr="008C59DB" w:rsidRDefault="00DD2197" w:rsidP="00DD2197">
      <w:pPr>
        <w:jc w:val="both"/>
        <w:rPr>
          <w:color w:val="000000"/>
        </w:rPr>
      </w:pPr>
      <w:r w:rsidRPr="008C59DB">
        <w:rPr>
          <w:color w:val="000000"/>
        </w:rPr>
        <w:t>3.8.5. «Исполнитель» при оказании услуг</w:t>
      </w:r>
      <w:r w:rsidR="00DB61B4">
        <w:rPr>
          <w:color w:val="000000"/>
        </w:rPr>
        <w:t>и</w:t>
      </w:r>
      <w:r w:rsidRPr="008C59DB">
        <w:rPr>
          <w:color w:val="000000"/>
        </w:rPr>
        <w:t xml:space="preserve"> должен использовать исключительно </w:t>
      </w:r>
      <w:r w:rsidRPr="008C59DB">
        <w:t>запасные части и материалы</w:t>
      </w:r>
      <w:r w:rsidRPr="008C59DB">
        <w:rPr>
          <w:color w:val="000000"/>
        </w:rPr>
        <w:t xml:space="preserve">, рекомендованные заводом-изготовителем данных автомобилей. </w:t>
      </w:r>
    </w:p>
    <w:p w14:paraId="47818381" w14:textId="3A3C46F4" w:rsidR="00DD2197" w:rsidRPr="008C59DB" w:rsidRDefault="00DD2197" w:rsidP="00DD2197">
      <w:pPr>
        <w:jc w:val="both"/>
        <w:rPr>
          <w:lang w:eastAsia="ar-SA"/>
        </w:rPr>
      </w:pPr>
      <w:r w:rsidRPr="008C59DB">
        <w:rPr>
          <w:color w:val="000000"/>
        </w:rPr>
        <w:t>3.8.6. «Исполнитель»</w:t>
      </w:r>
      <w:r w:rsidRPr="008C59DB">
        <w:rPr>
          <w:lang w:eastAsia="ar-SA"/>
        </w:rPr>
        <w:t xml:space="preserve"> несет ответственность за качество оказания услуг</w:t>
      </w:r>
      <w:r w:rsidR="00DB61B4">
        <w:rPr>
          <w:lang w:eastAsia="ar-SA"/>
        </w:rPr>
        <w:t>и</w:t>
      </w:r>
      <w:r w:rsidRPr="008C59DB">
        <w:rPr>
          <w:lang w:eastAsia="ar-SA"/>
        </w:rPr>
        <w:t xml:space="preserve"> в течение 6 месяцев и за качество используемых материалов и запасных частей в течение 12 месяцев с момента получения автомобиля «Заказчиком», а в случае неполучения автомобиля в срок с момента уведомления «Заказчика» об окончании оказания услуг</w:t>
      </w:r>
      <w:r w:rsidR="00DB61B4">
        <w:rPr>
          <w:lang w:eastAsia="ar-SA"/>
        </w:rPr>
        <w:t>и</w:t>
      </w:r>
      <w:r w:rsidRPr="008C59DB">
        <w:rPr>
          <w:lang w:eastAsia="ar-SA"/>
        </w:rPr>
        <w:t>.</w:t>
      </w:r>
    </w:p>
    <w:p w14:paraId="4E9ED5E3" w14:textId="77777777" w:rsidR="00DD2197" w:rsidRPr="008C59DB" w:rsidRDefault="00DD2197" w:rsidP="00DD2197">
      <w:pPr>
        <w:jc w:val="both"/>
        <w:rPr>
          <w:lang w:eastAsia="ar-SA"/>
        </w:rPr>
      </w:pPr>
      <w:r w:rsidRPr="008C59DB">
        <w:rPr>
          <w:lang w:eastAsia="ar-SA"/>
        </w:rPr>
        <w:t>3.8.7. «Исполнитель» несет ответственность за сохранность и комплектность автомобиля «Заказчика» во время оказания услуг.</w:t>
      </w:r>
    </w:p>
    <w:p w14:paraId="3E804021" w14:textId="77777777" w:rsidR="00DD2197" w:rsidRPr="008C59DB" w:rsidRDefault="00DD2197" w:rsidP="00DD2197">
      <w:pPr>
        <w:suppressAutoHyphens/>
        <w:jc w:val="both"/>
        <w:rPr>
          <w:lang w:eastAsia="ar-SA"/>
        </w:rPr>
      </w:pPr>
      <w:r w:rsidRPr="008C59DB">
        <w:rPr>
          <w:lang w:eastAsia="ar-SA"/>
        </w:rPr>
        <w:t xml:space="preserve">3.8.8. «Исполнитель» несет ответственность за обращение с отходами, образующимися при техническом обслуживании </w:t>
      </w:r>
      <w:r>
        <w:rPr>
          <w:lang w:eastAsia="ar-SA"/>
        </w:rPr>
        <w:t xml:space="preserve">и/или ремонте </w:t>
      </w:r>
      <w:r w:rsidRPr="008C59DB">
        <w:rPr>
          <w:lang w:eastAsia="ar-SA"/>
        </w:rPr>
        <w:t>автомобилей.</w:t>
      </w:r>
    </w:p>
    <w:p w14:paraId="59290395" w14:textId="77777777" w:rsidR="00DD2197" w:rsidRPr="008C59DB" w:rsidRDefault="00DD2197" w:rsidP="00DD2197">
      <w:pPr>
        <w:suppressAutoHyphens/>
        <w:jc w:val="both"/>
        <w:rPr>
          <w:lang w:eastAsia="ar-SA"/>
        </w:rPr>
      </w:pPr>
    </w:p>
    <w:p w14:paraId="157B63EB" w14:textId="77777777" w:rsidR="00DD2197" w:rsidRPr="008C59DB" w:rsidRDefault="00DD2197" w:rsidP="00DD2197">
      <w:pPr>
        <w:suppressAutoHyphens/>
        <w:jc w:val="both"/>
        <w:rPr>
          <w:b/>
        </w:rPr>
      </w:pPr>
      <w:r w:rsidRPr="008C59DB">
        <w:rPr>
          <w:b/>
          <w:lang w:eastAsia="ar-SA"/>
        </w:rPr>
        <w:t>3.9.</w:t>
      </w:r>
      <w:r w:rsidRPr="008C59DB">
        <w:rPr>
          <w:b/>
        </w:rPr>
        <w:t xml:space="preserve"> Требования к порядку привлечению субподрядчиков</w:t>
      </w:r>
    </w:p>
    <w:p w14:paraId="39B4DA5B" w14:textId="1F65DF23" w:rsidR="00DD2197" w:rsidRPr="008C59DB" w:rsidRDefault="00DD2197" w:rsidP="00DD2197">
      <w:pPr>
        <w:suppressAutoHyphens/>
        <w:jc w:val="both"/>
        <w:rPr>
          <w:lang w:eastAsia="ar-SA"/>
        </w:rPr>
      </w:pPr>
      <w:r w:rsidRPr="008C59DB">
        <w:t xml:space="preserve">Не </w:t>
      </w:r>
      <w:r w:rsidR="00FB1CCB">
        <w:t xml:space="preserve">допускается привлечение </w:t>
      </w:r>
      <w:proofErr w:type="spellStart"/>
      <w:r w:rsidR="00FB1CCB">
        <w:t>субпродрядных</w:t>
      </w:r>
      <w:proofErr w:type="spellEnd"/>
      <w:r w:rsidR="00FB1CCB">
        <w:t xml:space="preserve"> организаций </w:t>
      </w:r>
      <w:proofErr w:type="spellStart"/>
      <w:r w:rsidR="00FB1CCB">
        <w:t>бз</w:t>
      </w:r>
      <w:proofErr w:type="spellEnd"/>
      <w:r w:rsidR="00FB1CCB">
        <w:t xml:space="preserve"> согласования с «Заказчиком».</w:t>
      </w:r>
    </w:p>
    <w:p w14:paraId="6A29A06F" w14:textId="77777777" w:rsidR="00DD2197" w:rsidRPr="008C59DB" w:rsidRDefault="00DD2197" w:rsidP="00DD2197">
      <w:pPr>
        <w:jc w:val="both"/>
        <w:rPr>
          <w:b/>
          <w:color w:val="000000"/>
        </w:rPr>
      </w:pPr>
    </w:p>
    <w:p w14:paraId="59FCB82F" w14:textId="77777777" w:rsidR="00DD2197" w:rsidRPr="008C59DB" w:rsidRDefault="00DD2197" w:rsidP="00DD2197">
      <w:pPr>
        <w:autoSpaceDE w:val="0"/>
        <w:autoSpaceDN w:val="0"/>
        <w:adjustRightInd w:val="0"/>
        <w:jc w:val="both"/>
        <w:rPr>
          <w:b/>
          <w:lang w:eastAsia="ar-SA"/>
        </w:rPr>
      </w:pPr>
    </w:p>
    <w:p w14:paraId="4F32D890" w14:textId="77777777" w:rsidR="00DD2197" w:rsidRPr="008C59DB" w:rsidRDefault="00DD2197" w:rsidP="00DD2197">
      <w:pPr>
        <w:autoSpaceDE w:val="0"/>
        <w:autoSpaceDN w:val="0"/>
        <w:adjustRightInd w:val="0"/>
        <w:spacing w:after="160"/>
        <w:jc w:val="both"/>
        <w:rPr>
          <w:rFonts w:eastAsia="SimSun"/>
          <w:b/>
        </w:rPr>
      </w:pPr>
      <w:r w:rsidRPr="008C59DB">
        <w:rPr>
          <w:rFonts w:eastAsia="SimSun"/>
          <w:b/>
        </w:rPr>
        <w:t xml:space="preserve"> 4. </w:t>
      </w:r>
      <w:r>
        <w:rPr>
          <w:rFonts w:eastAsia="SimSun"/>
          <w:b/>
        </w:rPr>
        <w:t xml:space="preserve"> </w:t>
      </w:r>
      <w:r w:rsidRPr="008C59DB">
        <w:rPr>
          <w:rFonts w:eastAsia="SimSun"/>
          <w:b/>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CAADEF5" w14:textId="77777777" w:rsidR="00DD2197" w:rsidRPr="008C59DB" w:rsidRDefault="00DD2197" w:rsidP="00DD2197">
      <w:pPr>
        <w:tabs>
          <w:tab w:val="left" w:pos="9356"/>
        </w:tabs>
        <w:jc w:val="both"/>
      </w:pPr>
      <w:r w:rsidRPr="008C59DB">
        <w:t xml:space="preserve"> 4.1. Форма подачи коммерческого предложения указана в Приложении №2 к настоящему Техническому заданию и должна учитывать последовательность регламентных ТО и комплектность ТО в зависимости от пробега автомобилей. Коммерческое предложение подается для каждого автомобиля отдельно в зависимости от марки ТС. </w:t>
      </w:r>
    </w:p>
    <w:p w14:paraId="72384441" w14:textId="063DE427" w:rsidR="00DD2197" w:rsidRPr="008C59DB" w:rsidRDefault="00DD2197" w:rsidP="00DD2197">
      <w:pPr>
        <w:tabs>
          <w:tab w:val="left" w:pos="9356"/>
        </w:tabs>
        <w:jc w:val="both"/>
      </w:pPr>
      <w:r w:rsidRPr="008C59DB">
        <w:t xml:space="preserve">4.2. Цена Договора должна включать стоимость работ по техническому обслуживанию </w:t>
      </w:r>
      <w:r>
        <w:t>и ремонту автомобилей</w:t>
      </w:r>
      <w:r w:rsidRPr="008C59DB">
        <w:t>, стоимость запасных частей и расходных материалов, необходимых для проведения технического обслуживания</w:t>
      </w:r>
      <w:r w:rsidR="00E64779">
        <w:t xml:space="preserve"> и ремонта автомобилей</w:t>
      </w:r>
      <w:r w:rsidRPr="008C59D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C59DB">
        <w:t>в течение всего срока действия Договора.</w:t>
      </w:r>
    </w:p>
    <w:p w14:paraId="739F5723" w14:textId="77777777" w:rsidR="00DD2197" w:rsidRPr="008C59DB" w:rsidRDefault="00DD2197" w:rsidP="00DD2197">
      <w:pPr>
        <w:tabs>
          <w:tab w:val="left" w:pos="9356"/>
        </w:tabs>
        <w:jc w:val="both"/>
        <w:rPr>
          <w:caps/>
        </w:rPr>
      </w:pPr>
    </w:p>
    <w:p w14:paraId="42DEDEB6" w14:textId="77777777" w:rsidR="00DD2197" w:rsidRPr="008C59DB" w:rsidRDefault="00DD2197" w:rsidP="00DD2197">
      <w:pPr>
        <w:tabs>
          <w:tab w:val="left" w:pos="9356"/>
        </w:tabs>
        <w:contextualSpacing/>
        <w:jc w:val="both"/>
        <w:rPr>
          <w:b/>
          <w:bCs/>
        </w:rPr>
      </w:pPr>
      <w:r w:rsidRPr="008C59DB">
        <w:rPr>
          <w:b/>
          <w:bCs/>
          <w:caps/>
        </w:rPr>
        <w:t xml:space="preserve">5.  </w:t>
      </w:r>
      <w:r>
        <w:rPr>
          <w:b/>
          <w:bCs/>
          <w:caps/>
        </w:rPr>
        <w:t xml:space="preserve"> </w:t>
      </w:r>
      <w:r w:rsidRPr="008C59DB">
        <w:rPr>
          <w:b/>
          <w:bCs/>
          <w:caps/>
        </w:rPr>
        <w:t>Требования к участникам закупки</w:t>
      </w:r>
    </w:p>
    <w:p w14:paraId="7B12D5D6" w14:textId="77777777" w:rsidR="00DD2197" w:rsidRPr="008C59DB" w:rsidRDefault="00DD2197" w:rsidP="00DD2197">
      <w:pPr>
        <w:tabs>
          <w:tab w:val="left" w:pos="9356"/>
        </w:tabs>
        <w:contextualSpacing/>
        <w:jc w:val="both"/>
        <w:rPr>
          <w:rFonts w:eastAsia="Calibri"/>
          <w:b/>
          <w:lang w:eastAsia="en-US"/>
        </w:rPr>
      </w:pPr>
      <w:r w:rsidRPr="008C59DB">
        <w:rPr>
          <w:rFonts w:eastAsia="Calibri"/>
          <w:b/>
          <w:shd w:val="clear" w:color="auto" w:fill="FFFFFF"/>
          <w:lang w:eastAsia="en-US"/>
        </w:rPr>
        <w:t xml:space="preserve">5.1. </w:t>
      </w:r>
      <w:r w:rsidRPr="008C59DB">
        <w:rPr>
          <w:rFonts w:eastAsia="Calibri"/>
          <w:b/>
          <w:lang w:eastAsia="en-US"/>
        </w:rPr>
        <w:t>Требования о наличии кадровых ресурсов и их квалификации</w:t>
      </w:r>
    </w:p>
    <w:p w14:paraId="1CA27E43" w14:textId="77777777" w:rsidR="00DD2197" w:rsidRPr="008C59DB" w:rsidRDefault="00DD2197" w:rsidP="00DD2197">
      <w:pPr>
        <w:tabs>
          <w:tab w:val="left" w:pos="9356"/>
        </w:tabs>
        <w:contextualSpacing/>
        <w:jc w:val="both"/>
        <w:rPr>
          <w:rFonts w:eastAsia="Calibri"/>
          <w:lang w:eastAsia="en-US"/>
        </w:rPr>
      </w:pPr>
      <w:r w:rsidRPr="008C59DB">
        <w:rPr>
          <w:rFonts w:eastAsia="Calibri"/>
          <w:lang w:eastAsia="en-US"/>
        </w:rPr>
        <w:t xml:space="preserve">К работам по </w:t>
      </w:r>
      <w:proofErr w:type="spellStart"/>
      <w:r w:rsidRPr="008C59DB">
        <w:rPr>
          <w:rFonts w:eastAsia="Calibri"/>
          <w:lang w:eastAsia="en-US"/>
        </w:rPr>
        <w:t>казанию</w:t>
      </w:r>
      <w:proofErr w:type="spellEnd"/>
      <w:r w:rsidRPr="008C59DB">
        <w:rPr>
          <w:rFonts w:eastAsia="Calibri"/>
          <w:lang w:eastAsia="en-US"/>
        </w:rPr>
        <w:t xml:space="preserve"> услуг привлекать только квалифицированный персонал, прошедший необходимую подготовку и обучение, имеющий допуск к выполнению данного вида работ.</w:t>
      </w:r>
    </w:p>
    <w:p w14:paraId="20D28C36" w14:textId="77777777" w:rsidR="00DD2197" w:rsidRPr="008C59DB" w:rsidRDefault="00DD2197" w:rsidP="00DD2197">
      <w:pPr>
        <w:tabs>
          <w:tab w:val="left" w:pos="9356"/>
        </w:tabs>
        <w:contextualSpacing/>
        <w:jc w:val="both"/>
        <w:rPr>
          <w:b/>
          <w:bCs/>
        </w:rPr>
      </w:pPr>
      <w:r w:rsidRPr="008C59DB">
        <w:rPr>
          <w:b/>
          <w:bCs/>
        </w:rPr>
        <w:t>5.2. Требования о наличии материально-технических ресурсов</w:t>
      </w:r>
    </w:p>
    <w:p w14:paraId="4859AC1D" w14:textId="77777777" w:rsidR="00DD2197" w:rsidRPr="008C59DB" w:rsidRDefault="00DD2197" w:rsidP="00DD2197">
      <w:pPr>
        <w:jc w:val="both"/>
      </w:pPr>
      <w:r w:rsidRPr="008C59DB">
        <w:t>5.2.1. Использовать при оказании услуг исключительно новые запасные части и материалы, не бывшие в использовании, не из ремонта, в том числе, которые не были восстановлены.</w:t>
      </w:r>
    </w:p>
    <w:p w14:paraId="332CACBA" w14:textId="77777777" w:rsidR="00DD2197" w:rsidRPr="008C59DB" w:rsidRDefault="00DD2197" w:rsidP="00DD2197">
      <w:pPr>
        <w:jc w:val="both"/>
      </w:pPr>
      <w:r w:rsidRPr="008C59DB">
        <w:t xml:space="preserve">5.2.2. При оказании услуг допускается использование отличных от поименованных в перечне запасных частей и расходных материалов – эквивалентов. Эквивалентами признаются запасные части и расходные материалы, не уступающие (или превосходящие) по своим параметрам (техническим, функциональным характеристикам) запасным частям и расходным материалам, </w:t>
      </w:r>
      <w:r w:rsidRPr="008C59DB">
        <w:rPr>
          <w:color w:val="000000"/>
        </w:rPr>
        <w:t>рекомендованным заводом-изготовителем данных автомобилей</w:t>
      </w:r>
      <w:r w:rsidRPr="008C59DB">
        <w:t xml:space="preserve">. Эквивалент должен обеспечивать безусловную взаимозаменяемость с запасными частями и расходными материалами, </w:t>
      </w:r>
      <w:r w:rsidRPr="008C59DB">
        <w:rPr>
          <w:color w:val="000000"/>
        </w:rPr>
        <w:t>рекомендованными заводом-изготовителем данных автомобилей. При этом эквивалент должен соответствовать требованиям, установленным Постановлением Правительства РФ от 29.12.2018г.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3EB2D64" w14:textId="77777777" w:rsidR="00DD2197" w:rsidRPr="008C59DB" w:rsidRDefault="00DD2197" w:rsidP="00DD2197">
      <w:pPr>
        <w:tabs>
          <w:tab w:val="left" w:pos="9356"/>
        </w:tabs>
        <w:contextualSpacing/>
        <w:jc w:val="both"/>
        <w:rPr>
          <w:b/>
          <w:bCs/>
        </w:rPr>
      </w:pPr>
      <w:r w:rsidRPr="008C59DB">
        <w:rPr>
          <w:b/>
          <w:bCs/>
        </w:rPr>
        <w:t>5.3. Требования к измерительным приборам и инструментам</w:t>
      </w:r>
    </w:p>
    <w:p w14:paraId="00393CA9" w14:textId="77777777" w:rsidR="00DD2197" w:rsidRPr="008C59DB" w:rsidRDefault="00DD2197" w:rsidP="00DD2197">
      <w:pPr>
        <w:tabs>
          <w:tab w:val="left" w:pos="9356"/>
        </w:tabs>
        <w:contextualSpacing/>
        <w:jc w:val="both"/>
        <w:rPr>
          <w:rFonts w:eastAsia="Calibri"/>
          <w:lang w:eastAsia="en-US"/>
        </w:rPr>
      </w:pPr>
      <w:r w:rsidRPr="008C59DB">
        <w:t xml:space="preserve">Оборудование, используемое для оказания услуг, должно 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 </w:t>
      </w:r>
    </w:p>
    <w:p w14:paraId="2ED8BF04" w14:textId="77777777" w:rsidR="00DD2197" w:rsidRPr="008C59DB" w:rsidRDefault="00DD2197" w:rsidP="00DD2197">
      <w:pPr>
        <w:jc w:val="both"/>
        <w:rPr>
          <w:b/>
          <w:bCs/>
        </w:rPr>
      </w:pPr>
      <w:r w:rsidRPr="008C59DB">
        <w:rPr>
          <w:b/>
          <w:bCs/>
        </w:rPr>
        <w:t>5.4. Требования о наличии действующих разрешений, аттестаций, лицензий</w:t>
      </w:r>
    </w:p>
    <w:p w14:paraId="4C24C8F5" w14:textId="77777777" w:rsidR="00DD2197" w:rsidRPr="008C59DB" w:rsidRDefault="00DD2197" w:rsidP="00DD2197">
      <w:pPr>
        <w:jc w:val="both"/>
      </w:pPr>
      <w:r w:rsidRPr="008C59DB">
        <w:rPr>
          <w:bCs/>
        </w:rPr>
        <w:lastRenderedPageBreak/>
        <w:t>5.4.1. Участник обязан и</w:t>
      </w:r>
      <w:r w:rsidRPr="008C59DB">
        <w:t>меть все соответствующие документы, подтверждающие право ведения деятельности по выполнению технического обслуживания автомобилей, переданных ему «Заказчиком» для оказания услуг.</w:t>
      </w:r>
    </w:p>
    <w:p w14:paraId="3A3E3253" w14:textId="77777777" w:rsidR="00DD2197" w:rsidRPr="008C59DB" w:rsidRDefault="00DD2197" w:rsidP="00DD2197">
      <w:pPr>
        <w:tabs>
          <w:tab w:val="left" w:pos="9356"/>
        </w:tabs>
        <w:contextualSpacing/>
        <w:jc w:val="both"/>
        <w:rPr>
          <w:b/>
          <w:bCs/>
        </w:rPr>
      </w:pPr>
      <w:r w:rsidRPr="008C59DB">
        <w:t>5.4.2. Оказывать услуги в строгом соответствии с предписаниями, инструкциями, рекомендациями и сервисной программой, установленными заводом-изготовителем автомобилей, действующим законодательством Российской Федерации</w:t>
      </w:r>
    </w:p>
    <w:p w14:paraId="7F1D7363" w14:textId="77777777" w:rsidR="00DD2197" w:rsidRPr="008C59DB" w:rsidRDefault="00DD2197" w:rsidP="00DD2197">
      <w:pPr>
        <w:tabs>
          <w:tab w:val="left" w:pos="9356"/>
        </w:tabs>
        <w:contextualSpacing/>
        <w:jc w:val="both"/>
      </w:pPr>
      <w:r w:rsidRPr="008C59DB">
        <w:rPr>
          <w:bCs/>
        </w:rPr>
        <w:t>5.4.3. Участник</w:t>
      </w:r>
      <w:r w:rsidRPr="008C59DB">
        <w:t xml:space="preserve"> обязан подтвердить наличие лицензии на право предоставление услуг в соответствии с Федеральным законом от 04.05.2011 г. № 99-ФЗ «О лицензировании отдельных видов деятельности».</w:t>
      </w:r>
    </w:p>
    <w:p w14:paraId="27E0A9FB" w14:textId="77777777" w:rsidR="00DD2197" w:rsidRPr="008C59DB" w:rsidRDefault="00DD2197" w:rsidP="00DD2197">
      <w:pPr>
        <w:tabs>
          <w:tab w:val="left" w:pos="9356"/>
        </w:tabs>
        <w:contextualSpacing/>
        <w:jc w:val="both"/>
        <w:rPr>
          <w:b/>
          <w:bCs/>
        </w:rPr>
      </w:pPr>
      <w:r w:rsidRPr="008C59DB">
        <w:rPr>
          <w:b/>
          <w:bCs/>
        </w:rPr>
        <w:t>5.5. Требования о наличии сертифицированных систем менеджмента</w:t>
      </w:r>
    </w:p>
    <w:p w14:paraId="70E5D653" w14:textId="77777777" w:rsidR="00DD2197" w:rsidRPr="008C59DB" w:rsidRDefault="00DD2197" w:rsidP="00DD2197">
      <w:pPr>
        <w:tabs>
          <w:tab w:val="left" w:pos="9356"/>
        </w:tabs>
        <w:contextualSpacing/>
        <w:jc w:val="both"/>
        <w:rPr>
          <w:b/>
          <w:bCs/>
        </w:rPr>
      </w:pPr>
      <w:r w:rsidRPr="008C59DB">
        <w:rPr>
          <w:rFonts w:eastAsia="SimSun"/>
        </w:rPr>
        <w:t>Желательным является, если Участник</w:t>
      </w:r>
      <w:r w:rsidRPr="008C59DB">
        <w:rPr>
          <w:rFonts w:eastAsia="SimSun"/>
          <w:iCs/>
        </w:rPr>
        <w:t xml:space="preserve">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w:t>
      </w:r>
    </w:p>
    <w:p w14:paraId="3C5C2DAE" w14:textId="77777777" w:rsidR="00DD2197" w:rsidRPr="008C59DB" w:rsidRDefault="00DD2197" w:rsidP="00DD2197">
      <w:pPr>
        <w:widowControl w:val="0"/>
        <w:tabs>
          <w:tab w:val="left" w:pos="1276"/>
        </w:tabs>
        <w:spacing w:line="274" w:lineRule="exact"/>
        <w:jc w:val="both"/>
        <w:rPr>
          <w:rFonts w:eastAsia="Calibri"/>
          <w:b/>
          <w:shd w:val="clear" w:color="auto" w:fill="FFFFFF"/>
          <w:lang w:eastAsia="en-US"/>
        </w:rPr>
      </w:pPr>
      <w:r w:rsidRPr="008C59DB">
        <w:rPr>
          <w:rFonts w:eastAsia="Calibri"/>
          <w:b/>
          <w:shd w:val="clear" w:color="auto" w:fill="FFFFFF"/>
          <w:lang w:eastAsia="en-US"/>
        </w:rPr>
        <w:t>5.6. Требования о наличии аккредитации в Группе «Интер РАО»</w:t>
      </w:r>
    </w:p>
    <w:p w14:paraId="37514C0C" w14:textId="1537BB33" w:rsidR="00DD2197" w:rsidRPr="00431FD8" w:rsidRDefault="00431FD8" w:rsidP="00DD2197">
      <w:pPr>
        <w:widowControl w:val="0"/>
        <w:tabs>
          <w:tab w:val="left" w:pos="851"/>
        </w:tabs>
        <w:spacing w:line="274" w:lineRule="exact"/>
        <w:jc w:val="both"/>
        <w:rPr>
          <w:rFonts w:eastAsia="Calibri"/>
          <w:bCs/>
          <w:shd w:val="clear" w:color="auto" w:fill="FFFFFF"/>
          <w:lang w:eastAsia="en-US"/>
        </w:rPr>
      </w:pPr>
      <w:r w:rsidRPr="00431FD8">
        <w:rPr>
          <w:rFonts w:eastAsia="Calibri"/>
          <w:bCs/>
          <w:lang w:eastAsia="en-US"/>
        </w:rPr>
        <w:t>Не требуется</w:t>
      </w:r>
      <w:r w:rsidR="00DD2197" w:rsidRPr="00431FD8">
        <w:rPr>
          <w:rFonts w:eastAsia="Calibri"/>
          <w:bCs/>
          <w:lang w:eastAsia="en-US"/>
        </w:rPr>
        <w:t>.</w:t>
      </w:r>
    </w:p>
    <w:p w14:paraId="44DF280C" w14:textId="77777777" w:rsidR="00DD2197" w:rsidRPr="008C59DB" w:rsidRDefault="00DD2197" w:rsidP="00DD2197">
      <w:pPr>
        <w:widowControl w:val="0"/>
        <w:tabs>
          <w:tab w:val="left" w:pos="1276"/>
        </w:tabs>
        <w:spacing w:line="274" w:lineRule="exact"/>
        <w:jc w:val="both"/>
        <w:rPr>
          <w:rFonts w:eastAsia="Calibri"/>
          <w:shd w:val="clear" w:color="auto" w:fill="FFFFFF"/>
          <w:lang w:eastAsia="en-US"/>
        </w:rPr>
      </w:pPr>
      <w:r w:rsidRPr="008C59DB">
        <w:rPr>
          <w:rFonts w:eastAsia="Calibri"/>
          <w:b/>
          <w:shd w:val="clear" w:color="auto" w:fill="FFFFFF"/>
          <w:lang w:eastAsia="en-US"/>
        </w:rPr>
        <w:t>5.7. Требования к опыту оказания аналогичных услуг</w:t>
      </w:r>
    </w:p>
    <w:p w14:paraId="40103D56" w14:textId="77777777" w:rsidR="00DD2197" w:rsidRPr="008C59DB" w:rsidRDefault="00DD2197" w:rsidP="00DD2197">
      <w:pPr>
        <w:widowControl w:val="0"/>
        <w:tabs>
          <w:tab w:val="left" w:pos="851"/>
        </w:tabs>
        <w:spacing w:line="274" w:lineRule="exact"/>
        <w:contextualSpacing/>
        <w:jc w:val="both"/>
        <w:rPr>
          <w:rFonts w:eastAsia="Calibri"/>
          <w:shd w:val="clear" w:color="auto" w:fill="FFFFFF"/>
          <w:lang w:eastAsia="en-US"/>
        </w:rPr>
      </w:pPr>
      <w:r w:rsidRPr="008C59DB">
        <w:rPr>
          <w:rFonts w:eastAsia="Calibri"/>
          <w:shd w:val="clear" w:color="auto" w:fill="FFFFFF"/>
          <w:lang w:eastAsia="en-US"/>
        </w:rPr>
        <w:t xml:space="preserve">Наличие опыта оказания услуг по ремонту и техническому обслуживанию автомобилей в количестве не менее 3-х исполненных договоров - желательное требование и будет рассматриваться как преимущество.  </w:t>
      </w:r>
    </w:p>
    <w:p w14:paraId="4A0DD213" w14:textId="77777777" w:rsidR="00DD2197" w:rsidRPr="008C59DB" w:rsidRDefault="00DD2197" w:rsidP="00DD2197">
      <w:pPr>
        <w:autoSpaceDE w:val="0"/>
        <w:autoSpaceDN w:val="0"/>
        <w:adjustRightInd w:val="0"/>
        <w:spacing w:after="160"/>
        <w:contextualSpacing/>
        <w:jc w:val="both"/>
        <w:rPr>
          <w:b/>
        </w:rPr>
      </w:pPr>
      <w:r w:rsidRPr="008C59DB">
        <w:rPr>
          <w:b/>
        </w:rPr>
        <w:t xml:space="preserve">5.8. Требования к субподрядным организациям </w:t>
      </w:r>
    </w:p>
    <w:p w14:paraId="0F4107D6" w14:textId="0DEC98F4" w:rsidR="00DD2197" w:rsidRPr="008C59DB" w:rsidRDefault="00DD2197" w:rsidP="00DD2197">
      <w:pPr>
        <w:tabs>
          <w:tab w:val="left" w:pos="9356"/>
        </w:tabs>
        <w:contextualSpacing/>
        <w:jc w:val="both"/>
        <w:rPr>
          <w:rFonts w:eastAsia="Calibri"/>
          <w:lang w:eastAsia="en-US"/>
        </w:rPr>
      </w:pPr>
      <w:r w:rsidRPr="008C59DB">
        <w:rPr>
          <w:rFonts w:eastAsia="Calibri"/>
          <w:lang w:eastAsia="en-US"/>
        </w:rPr>
        <w:t xml:space="preserve">Не </w:t>
      </w:r>
      <w:r>
        <w:rPr>
          <w:rFonts w:eastAsia="Calibri"/>
          <w:lang w:eastAsia="en-US"/>
        </w:rPr>
        <w:t>допускается привлечение субподря</w:t>
      </w:r>
      <w:r w:rsidR="0053798A">
        <w:rPr>
          <w:rFonts w:eastAsia="Calibri"/>
          <w:lang w:eastAsia="en-US"/>
        </w:rPr>
        <w:t>дный организаций</w:t>
      </w:r>
      <w:r>
        <w:rPr>
          <w:rFonts w:eastAsia="Calibri"/>
          <w:lang w:eastAsia="en-US"/>
        </w:rPr>
        <w:t xml:space="preserve"> без согласования с Заказчиком.</w:t>
      </w:r>
    </w:p>
    <w:p w14:paraId="15011A30" w14:textId="7C00BCFF" w:rsidR="00C0040B" w:rsidRPr="00C0040B" w:rsidRDefault="00964E7A" w:rsidP="00F2346C">
      <w:pPr>
        <w:tabs>
          <w:tab w:val="left" w:pos="9356"/>
        </w:tabs>
        <w:jc w:val="both"/>
        <w:rPr>
          <w:lang w:eastAsia="ar-SA"/>
        </w:rPr>
      </w:pPr>
      <w:r w:rsidRPr="00964E7A">
        <w:rPr>
          <w:b/>
          <w:bCs/>
          <w:caps/>
        </w:rPr>
        <w:t xml:space="preserve">    </w:t>
      </w:r>
    </w:p>
    <w:p w14:paraId="6656514B" w14:textId="634D0279" w:rsidR="002D55E6" w:rsidRPr="00964E7A" w:rsidRDefault="00E76DD9" w:rsidP="00F2346C">
      <w:pPr>
        <w:jc w:val="both"/>
        <w:rPr>
          <w:b/>
          <w:bCs/>
          <w:caps/>
        </w:rPr>
      </w:pPr>
      <w:r>
        <w:rPr>
          <w:b/>
          <w:bCs/>
          <w:caps/>
        </w:rPr>
        <w:t>6</w:t>
      </w:r>
      <w:r w:rsidR="002D55E6" w:rsidRPr="00964E7A">
        <w:rPr>
          <w:b/>
          <w:bCs/>
          <w:caps/>
        </w:rPr>
        <w:t xml:space="preserve">. </w:t>
      </w:r>
      <w:r w:rsidR="0053798A">
        <w:rPr>
          <w:b/>
          <w:bCs/>
          <w:caps/>
        </w:rPr>
        <w:t>Приложения к тз</w:t>
      </w:r>
    </w:p>
    <w:p w14:paraId="18798A62" w14:textId="77777777" w:rsidR="00821F17" w:rsidRDefault="00E76DD9" w:rsidP="00F2346C">
      <w:pPr>
        <w:jc w:val="both"/>
      </w:pPr>
      <w:r>
        <w:t>6</w:t>
      </w:r>
      <w:r w:rsidR="002D55E6" w:rsidRPr="00BD0D0A">
        <w:t>.</w:t>
      </w:r>
      <w:r w:rsidR="0028288E">
        <w:t>1</w:t>
      </w:r>
      <w:r w:rsidR="002D55E6" w:rsidRPr="00BD0D0A">
        <w:t xml:space="preserve">. Список автомобилей </w:t>
      </w:r>
      <w:r w:rsidR="00191BFF">
        <w:t>«</w:t>
      </w:r>
      <w:r w:rsidR="002D55E6" w:rsidRPr="00BD0D0A">
        <w:t>Заказчика</w:t>
      </w:r>
      <w:r w:rsidR="00191BFF">
        <w:t>»</w:t>
      </w:r>
      <w:r w:rsidR="002D55E6" w:rsidRPr="00BD0D0A">
        <w:t xml:space="preserve">, подлежащих техническому </w:t>
      </w:r>
      <w:r w:rsidR="002D55E6" w:rsidRPr="00B85FBB">
        <w:t>обслуживанию и ремонту на те</w:t>
      </w:r>
      <w:r w:rsidR="00720E10">
        <w:t xml:space="preserve">хнической станции </w:t>
      </w:r>
      <w:r w:rsidR="00191BFF">
        <w:t>«</w:t>
      </w:r>
      <w:r w:rsidR="00720E10">
        <w:t>Исполнителя</w:t>
      </w:r>
      <w:r w:rsidR="00191BFF">
        <w:t>»</w:t>
      </w:r>
      <w:r w:rsidR="00720E10">
        <w:t xml:space="preserve"> (П</w:t>
      </w:r>
      <w:r w:rsidR="002D55E6" w:rsidRPr="00B85FBB">
        <w:t xml:space="preserve">риложение № </w:t>
      </w:r>
      <w:r w:rsidR="0028288E">
        <w:t>1</w:t>
      </w:r>
      <w:r w:rsidR="002D55E6" w:rsidRPr="00B85FBB">
        <w:t xml:space="preserve"> к </w:t>
      </w:r>
      <w:r w:rsidR="00720E10">
        <w:t>Т</w:t>
      </w:r>
      <w:r w:rsidR="002D55E6" w:rsidRPr="00B85FBB">
        <w:t>ехническому заданию).</w:t>
      </w:r>
    </w:p>
    <w:p w14:paraId="09BE86CE" w14:textId="77777777" w:rsidR="002D55E6" w:rsidRDefault="005B548D" w:rsidP="00F2346C">
      <w:pPr>
        <w:jc w:val="both"/>
      </w:pPr>
      <w:r>
        <w:t>6</w:t>
      </w:r>
      <w:r w:rsidR="00821F17">
        <w:t xml:space="preserve">.2. </w:t>
      </w:r>
      <w:r w:rsidR="009060B7">
        <w:t>Форма</w:t>
      </w:r>
      <w:r w:rsidR="00821F17">
        <w:t xml:space="preserve"> коммерческо</w:t>
      </w:r>
      <w:r w:rsidR="009060B7">
        <w:t>го</w:t>
      </w:r>
      <w:r w:rsidR="00821F17">
        <w:t xml:space="preserve"> </w:t>
      </w:r>
      <w:r w:rsidR="009060B7">
        <w:t>предложения</w:t>
      </w:r>
      <w:r w:rsidR="003013AE">
        <w:t xml:space="preserve"> (Приложение №2 к Техническому заданию).</w:t>
      </w:r>
    </w:p>
    <w:p w14:paraId="6D463EF6" w14:textId="77777777" w:rsidR="007A6994" w:rsidRPr="007A6994" w:rsidRDefault="007A6994" w:rsidP="007A6994">
      <w:pPr>
        <w:ind w:firstLine="709"/>
        <w:jc w:val="both"/>
      </w:pPr>
    </w:p>
    <w:tbl>
      <w:tblPr>
        <w:tblStyle w:val="aff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4768"/>
      </w:tblGrid>
      <w:tr w:rsidR="00AB503C" w14:paraId="2F71FB5B" w14:textId="77777777" w:rsidTr="00E475B9">
        <w:tc>
          <w:tcPr>
            <w:tcW w:w="4869" w:type="dxa"/>
            <w:hideMark/>
          </w:tcPr>
          <w:p w14:paraId="3AEA5110" w14:textId="77777777" w:rsidR="00D02288" w:rsidRDefault="00D02288">
            <w:pPr>
              <w:jc w:val="both"/>
            </w:pPr>
          </w:p>
          <w:p w14:paraId="4A34A9A7" w14:textId="77777777" w:rsidR="00B5222A" w:rsidRDefault="00B5222A">
            <w:pPr>
              <w:jc w:val="both"/>
            </w:pPr>
          </w:p>
          <w:p w14:paraId="615D5983" w14:textId="77777777" w:rsidR="00AB503C" w:rsidRPr="00191BFF" w:rsidRDefault="00AB503C">
            <w:pPr>
              <w:jc w:val="both"/>
            </w:pPr>
            <w:r w:rsidRPr="00191BFF">
              <w:t>Начальник отдела МТО</w:t>
            </w:r>
          </w:p>
        </w:tc>
        <w:tc>
          <w:tcPr>
            <w:tcW w:w="4768" w:type="dxa"/>
            <w:hideMark/>
          </w:tcPr>
          <w:p w14:paraId="553FDB5E" w14:textId="77777777" w:rsidR="00E475B9" w:rsidRDefault="00E475B9" w:rsidP="00D02288">
            <w:pPr>
              <w:jc w:val="both"/>
            </w:pPr>
          </w:p>
          <w:p w14:paraId="0DCF8AC1" w14:textId="77777777" w:rsidR="00D02288" w:rsidRDefault="00D02288" w:rsidP="00D02288">
            <w:pPr>
              <w:jc w:val="both"/>
            </w:pPr>
            <w:r>
              <w:t xml:space="preserve">                              </w:t>
            </w:r>
          </w:p>
          <w:p w14:paraId="6E0ACD46" w14:textId="77777777" w:rsidR="00AB503C" w:rsidRPr="00191BFF" w:rsidRDefault="00B5222A" w:rsidP="00D02288">
            <w:pPr>
              <w:jc w:val="both"/>
            </w:pPr>
            <w:r>
              <w:t xml:space="preserve">                            Корнышев Л.А.</w:t>
            </w:r>
          </w:p>
        </w:tc>
      </w:tr>
    </w:tbl>
    <w:p w14:paraId="42C48E87" w14:textId="77777777" w:rsidR="002D55E6" w:rsidRDefault="002D55E6" w:rsidP="00B5222A">
      <w:pPr>
        <w:ind w:firstLine="709"/>
        <w:jc w:val="center"/>
        <w:rPr>
          <w:bCs/>
        </w:rPr>
        <w:sectPr w:rsidR="002D55E6" w:rsidSect="00D5598C">
          <w:footerReference w:type="default" r:id="rId10"/>
          <w:pgSz w:w="11906" w:h="16838" w:code="9"/>
          <w:pgMar w:top="851" w:right="567" w:bottom="851" w:left="1418" w:header="397" w:footer="397" w:gutter="0"/>
          <w:cols w:space="720"/>
          <w:titlePg/>
          <w:docGrid w:linePitch="326"/>
        </w:sectPr>
      </w:pPr>
    </w:p>
    <w:p w14:paraId="099C9AED" w14:textId="77777777" w:rsidR="003E1D0E" w:rsidRDefault="002D55E6" w:rsidP="00345DFF">
      <w:pPr>
        <w:ind w:firstLine="709"/>
        <w:jc w:val="right"/>
        <w:rPr>
          <w:bCs/>
        </w:rPr>
      </w:pPr>
      <w:r w:rsidRPr="00BD0D0A">
        <w:rPr>
          <w:bCs/>
        </w:rPr>
        <w:lastRenderedPageBreak/>
        <w:t>Приложение №</w:t>
      </w:r>
      <w:r w:rsidRPr="00794C43">
        <w:rPr>
          <w:bCs/>
        </w:rPr>
        <w:t xml:space="preserve"> </w:t>
      </w:r>
      <w:r w:rsidRPr="00BD0D0A">
        <w:rPr>
          <w:bCs/>
        </w:rPr>
        <w:t xml:space="preserve">1 </w:t>
      </w:r>
    </w:p>
    <w:p w14:paraId="57F02D52" w14:textId="77777777" w:rsidR="00345DFF" w:rsidRDefault="002D55E6" w:rsidP="00345DFF">
      <w:pPr>
        <w:ind w:firstLine="709"/>
        <w:jc w:val="right"/>
      </w:pPr>
      <w:r w:rsidRPr="00BD0D0A">
        <w:rPr>
          <w:bCs/>
        </w:rPr>
        <w:t xml:space="preserve">к </w:t>
      </w:r>
      <w:r w:rsidR="003E1D0E">
        <w:rPr>
          <w:bCs/>
        </w:rPr>
        <w:t>Т</w:t>
      </w:r>
      <w:r w:rsidRPr="00BD0D0A">
        <w:rPr>
          <w:bCs/>
        </w:rPr>
        <w:t>ехническому заданию</w:t>
      </w:r>
    </w:p>
    <w:p w14:paraId="3407779C" w14:textId="77777777" w:rsidR="00A404C7" w:rsidRDefault="00A404C7" w:rsidP="00A404C7">
      <w:pPr>
        <w:rPr>
          <w:rFonts w:eastAsia="Calibri"/>
          <w:b/>
          <w:color w:val="000000"/>
          <w:sz w:val="28"/>
          <w:szCs w:val="28"/>
          <w:lang w:eastAsia="en-US"/>
        </w:rPr>
      </w:pPr>
    </w:p>
    <w:p w14:paraId="1D8466D4" w14:textId="77777777" w:rsidR="00A404C7" w:rsidRDefault="00A404C7" w:rsidP="00A404C7">
      <w:pPr>
        <w:jc w:val="center"/>
        <w:rPr>
          <w:b/>
          <w:bCs/>
        </w:rPr>
      </w:pPr>
      <w:r>
        <w:rPr>
          <w:b/>
          <w:bCs/>
        </w:rPr>
        <w:t>Список автомобилей Заказчика, подлежащих техническому обслуживанию</w:t>
      </w:r>
    </w:p>
    <w:p w14:paraId="7B698D9B" w14:textId="77777777" w:rsidR="00A404C7" w:rsidRDefault="00A404C7" w:rsidP="00A404C7">
      <w:pPr>
        <w:jc w:val="center"/>
        <w:rPr>
          <w:b/>
          <w:bCs/>
        </w:rPr>
      </w:pPr>
      <w:r>
        <w:rPr>
          <w:b/>
          <w:bCs/>
        </w:rPr>
        <w:t xml:space="preserve"> и ремонту на технической станции Исполнителя</w:t>
      </w:r>
    </w:p>
    <w:p w14:paraId="1B6A7529" w14:textId="77777777" w:rsidR="00A404C7" w:rsidRDefault="00A404C7" w:rsidP="00A404C7">
      <w:pPr>
        <w:rPr>
          <w:b/>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2732"/>
        <w:gridCol w:w="3408"/>
        <w:gridCol w:w="1698"/>
        <w:gridCol w:w="1703"/>
      </w:tblGrid>
      <w:tr w:rsidR="00A404C7" w14:paraId="1E3EB09E" w14:textId="77777777" w:rsidTr="005D39B0">
        <w:trPr>
          <w:trHeight w:val="406"/>
          <w:tblHeader/>
        </w:trPr>
        <w:tc>
          <w:tcPr>
            <w:tcW w:w="649" w:type="dxa"/>
            <w:shd w:val="clear" w:color="auto" w:fill="auto"/>
            <w:vAlign w:val="center"/>
          </w:tcPr>
          <w:p w14:paraId="5E1D777D" w14:textId="77777777" w:rsidR="00A404C7" w:rsidRPr="00213334" w:rsidRDefault="00A404C7" w:rsidP="00A404C7">
            <w:pPr>
              <w:jc w:val="center"/>
              <w:rPr>
                <w:rFonts w:eastAsia="Calibri"/>
                <w:bCs/>
                <w:lang w:eastAsia="en-US"/>
              </w:rPr>
            </w:pPr>
            <w:r w:rsidRPr="00213334">
              <w:rPr>
                <w:rFonts w:eastAsia="Calibri"/>
                <w:bCs/>
                <w:lang w:eastAsia="en-US"/>
              </w:rPr>
              <w:t>№ п/п</w:t>
            </w:r>
          </w:p>
        </w:tc>
        <w:tc>
          <w:tcPr>
            <w:tcW w:w="2732" w:type="dxa"/>
            <w:shd w:val="clear" w:color="auto" w:fill="auto"/>
            <w:vAlign w:val="center"/>
          </w:tcPr>
          <w:p w14:paraId="2B7DEF32" w14:textId="77777777" w:rsidR="00A404C7" w:rsidRPr="00213334" w:rsidRDefault="00A404C7" w:rsidP="00A404C7">
            <w:pPr>
              <w:pStyle w:val="ad"/>
              <w:widowControl w:val="0"/>
              <w:tabs>
                <w:tab w:val="left" w:pos="708"/>
              </w:tabs>
              <w:ind w:firstLine="0"/>
              <w:jc w:val="center"/>
              <w:rPr>
                <w:bCs/>
                <w:sz w:val="24"/>
                <w:szCs w:val="24"/>
              </w:rPr>
            </w:pPr>
            <w:r w:rsidRPr="00213334">
              <w:rPr>
                <w:bCs/>
                <w:sz w:val="24"/>
                <w:szCs w:val="24"/>
              </w:rPr>
              <w:t xml:space="preserve">Марка, модель </w:t>
            </w:r>
          </w:p>
        </w:tc>
        <w:tc>
          <w:tcPr>
            <w:tcW w:w="3408" w:type="dxa"/>
            <w:shd w:val="clear" w:color="auto" w:fill="auto"/>
            <w:vAlign w:val="center"/>
          </w:tcPr>
          <w:p w14:paraId="194E2383" w14:textId="77777777" w:rsidR="00A404C7" w:rsidRPr="00213334" w:rsidRDefault="00A404C7" w:rsidP="00A404C7">
            <w:pPr>
              <w:pStyle w:val="ad"/>
              <w:widowControl w:val="0"/>
              <w:tabs>
                <w:tab w:val="left" w:pos="708"/>
              </w:tabs>
              <w:ind w:firstLine="0"/>
              <w:jc w:val="center"/>
              <w:rPr>
                <w:bCs/>
                <w:sz w:val="24"/>
                <w:szCs w:val="24"/>
              </w:rPr>
            </w:pPr>
            <w:r w:rsidRPr="00213334">
              <w:rPr>
                <w:sz w:val="24"/>
                <w:szCs w:val="24"/>
              </w:rPr>
              <w:t xml:space="preserve">Идентификационный номер </w:t>
            </w:r>
            <w:r w:rsidRPr="00213334">
              <w:rPr>
                <w:sz w:val="24"/>
                <w:szCs w:val="24"/>
                <w:lang w:val="en-US"/>
              </w:rPr>
              <w:t>(</w:t>
            </w:r>
            <w:r w:rsidRPr="00213334">
              <w:rPr>
                <w:bCs/>
                <w:sz w:val="24"/>
                <w:szCs w:val="24"/>
                <w:lang w:val="en-US"/>
              </w:rPr>
              <w:t>VIN</w:t>
            </w:r>
            <w:r w:rsidRPr="00213334">
              <w:rPr>
                <w:bCs/>
                <w:sz w:val="24"/>
                <w:szCs w:val="24"/>
              </w:rPr>
              <w:t>)</w:t>
            </w:r>
          </w:p>
        </w:tc>
        <w:tc>
          <w:tcPr>
            <w:tcW w:w="1698" w:type="dxa"/>
            <w:vAlign w:val="center"/>
          </w:tcPr>
          <w:p w14:paraId="65B523F7" w14:textId="77777777" w:rsidR="00A404C7" w:rsidRPr="00213334" w:rsidRDefault="00A404C7" w:rsidP="00A404C7">
            <w:pPr>
              <w:jc w:val="center"/>
              <w:rPr>
                <w:rFonts w:eastAsia="Calibri"/>
                <w:bCs/>
                <w:lang w:eastAsia="en-US"/>
              </w:rPr>
            </w:pPr>
            <w:proofErr w:type="spellStart"/>
            <w:r>
              <w:rPr>
                <w:rFonts w:eastAsia="Calibri"/>
                <w:bCs/>
                <w:lang w:eastAsia="en-US"/>
              </w:rPr>
              <w:t>Гос</w:t>
            </w:r>
            <w:proofErr w:type="spellEnd"/>
            <w:r>
              <w:rPr>
                <w:rFonts w:eastAsia="Calibri"/>
                <w:bCs/>
                <w:lang w:eastAsia="en-US"/>
              </w:rPr>
              <w:t xml:space="preserve"> рег. знак</w:t>
            </w:r>
          </w:p>
        </w:tc>
        <w:tc>
          <w:tcPr>
            <w:tcW w:w="1703" w:type="dxa"/>
            <w:shd w:val="clear" w:color="auto" w:fill="auto"/>
            <w:vAlign w:val="center"/>
          </w:tcPr>
          <w:p w14:paraId="7131B097" w14:textId="77777777" w:rsidR="00A404C7" w:rsidRPr="00213334" w:rsidRDefault="00A404C7" w:rsidP="00A404C7">
            <w:pPr>
              <w:jc w:val="center"/>
              <w:rPr>
                <w:rFonts w:eastAsia="Calibri"/>
                <w:bCs/>
                <w:lang w:eastAsia="en-US"/>
              </w:rPr>
            </w:pPr>
            <w:r w:rsidRPr="00213334">
              <w:rPr>
                <w:rFonts w:eastAsia="Calibri"/>
                <w:bCs/>
                <w:lang w:eastAsia="en-US"/>
              </w:rPr>
              <w:t>Год</w:t>
            </w:r>
          </w:p>
          <w:p w14:paraId="1A508658" w14:textId="77777777" w:rsidR="00A404C7" w:rsidRPr="00213334" w:rsidRDefault="005D39B0" w:rsidP="00A404C7">
            <w:pPr>
              <w:jc w:val="center"/>
              <w:rPr>
                <w:rFonts w:eastAsia="Calibri"/>
                <w:bCs/>
                <w:lang w:eastAsia="en-US"/>
              </w:rPr>
            </w:pPr>
            <w:r>
              <w:rPr>
                <w:rFonts w:eastAsia="Calibri"/>
                <w:bCs/>
                <w:lang w:eastAsia="en-US"/>
              </w:rPr>
              <w:t>выпуска</w:t>
            </w:r>
          </w:p>
        </w:tc>
      </w:tr>
      <w:tr w:rsidR="005D39B0" w:rsidRPr="00FA343C" w14:paraId="600E1CA2" w14:textId="77777777" w:rsidTr="0052210D">
        <w:trPr>
          <w:trHeight w:val="451"/>
        </w:trPr>
        <w:tc>
          <w:tcPr>
            <w:tcW w:w="649" w:type="dxa"/>
            <w:shd w:val="clear" w:color="auto" w:fill="auto"/>
            <w:vAlign w:val="center"/>
          </w:tcPr>
          <w:p w14:paraId="660A5E49" w14:textId="77777777"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14:paraId="36CFFBE6" w14:textId="77777777" w:rsidR="005D39B0" w:rsidRPr="00023955" w:rsidRDefault="005D39B0" w:rsidP="0011014F">
            <w:pPr>
              <w:jc w:val="center"/>
              <w:rPr>
                <w:sz w:val="20"/>
                <w:szCs w:val="20"/>
              </w:rPr>
            </w:pPr>
            <w:r w:rsidRPr="004B3AA2">
              <w:rPr>
                <w:sz w:val="20"/>
                <w:szCs w:val="20"/>
                <w:lang w:val="en-US"/>
              </w:rPr>
              <w:t>TOYOTA</w:t>
            </w:r>
            <w:r w:rsidRPr="00023955">
              <w:rPr>
                <w:sz w:val="20"/>
                <w:szCs w:val="20"/>
              </w:rPr>
              <w:t xml:space="preserve"> </w:t>
            </w:r>
            <w:r w:rsidRPr="004B3AA2">
              <w:rPr>
                <w:sz w:val="20"/>
                <w:szCs w:val="20"/>
                <w:lang w:val="en-US"/>
              </w:rPr>
              <w:t>CAMRY</w:t>
            </w:r>
          </w:p>
        </w:tc>
        <w:tc>
          <w:tcPr>
            <w:tcW w:w="3408" w:type="dxa"/>
            <w:vAlign w:val="center"/>
          </w:tcPr>
          <w:p w14:paraId="63FF772D" w14:textId="77777777" w:rsidR="005D39B0" w:rsidRPr="00023955" w:rsidRDefault="005D39B0" w:rsidP="0011014F">
            <w:pPr>
              <w:jc w:val="center"/>
              <w:rPr>
                <w:sz w:val="20"/>
                <w:szCs w:val="20"/>
              </w:rPr>
            </w:pPr>
            <w:r w:rsidRPr="004B3AA2">
              <w:rPr>
                <w:sz w:val="20"/>
                <w:szCs w:val="20"/>
                <w:lang w:val="en-US"/>
              </w:rPr>
              <w:t>XW</w:t>
            </w:r>
            <w:r w:rsidRPr="00023955">
              <w:rPr>
                <w:sz w:val="20"/>
                <w:szCs w:val="20"/>
              </w:rPr>
              <w:t>7</w:t>
            </w:r>
            <w:r w:rsidRPr="004B3AA2">
              <w:rPr>
                <w:sz w:val="20"/>
                <w:szCs w:val="20"/>
                <w:lang w:val="en-US"/>
              </w:rPr>
              <w:t>BF</w:t>
            </w:r>
            <w:r w:rsidRPr="00023955">
              <w:rPr>
                <w:sz w:val="20"/>
                <w:szCs w:val="20"/>
              </w:rPr>
              <w:t>4</w:t>
            </w:r>
            <w:r w:rsidRPr="004B3AA2">
              <w:rPr>
                <w:sz w:val="20"/>
                <w:szCs w:val="20"/>
                <w:lang w:val="en-US"/>
              </w:rPr>
              <w:t>FK</w:t>
            </w:r>
            <w:r w:rsidRPr="00023955">
              <w:rPr>
                <w:sz w:val="20"/>
                <w:szCs w:val="20"/>
              </w:rPr>
              <w:t>00</w:t>
            </w:r>
            <w:r w:rsidRPr="004B3AA2">
              <w:rPr>
                <w:sz w:val="20"/>
                <w:szCs w:val="20"/>
                <w:lang w:val="en-US"/>
              </w:rPr>
              <w:t>S</w:t>
            </w:r>
            <w:r w:rsidRPr="00023955">
              <w:rPr>
                <w:sz w:val="20"/>
                <w:szCs w:val="20"/>
              </w:rPr>
              <w:t>115458</w:t>
            </w:r>
          </w:p>
        </w:tc>
        <w:tc>
          <w:tcPr>
            <w:tcW w:w="1698" w:type="dxa"/>
            <w:vAlign w:val="center"/>
          </w:tcPr>
          <w:p w14:paraId="5A8BE445" w14:textId="77777777" w:rsidR="005D39B0" w:rsidRPr="00023955" w:rsidRDefault="005D39B0" w:rsidP="0011014F">
            <w:pPr>
              <w:jc w:val="center"/>
              <w:rPr>
                <w:sz w:val="20"/>
                <w:szCs w:val="20"/>
              </w:rPr>
            </w:pPr>
            <w:r w:rsidRPr="004B3AA2">
              <w:rPr>
                <w:sz w:val="20"/>
                <w:szCs w:val="20"/>
              </w:rPr>
              <w:t>В</w:t>
            </w:r>
            <w:r w:rsidRPr="00023955">
              <w:rPr>
                <w:sz w:val="20"/>
                <w:szCs w:val="20"/>
              </w:rPr>
              <w:t xml:space="preserve"> 912 </w:t>
            </w:r>
            <w:r w:rsidRPr="004B3AA2">
              <w:rPr>
                <w:sz w:val="20"/>
                <w:szCs w:val="20"/>
              </w:rPr>
              <w:t>ТС</w:t>
            </w:r>
            <w:r w:rsidRPr="00023955">
              <w:rPr>
                <w:sz w:val="20"/>
                <w:szCs w:val="20"/>
              </w:rPr>
              <w:t xml:space="preserve"> 47</w:t>
            </w:r>
          </w:p>
        </w:tc>
        <w:tc>
          <w:tcPr>
            <w:tcW w:w="1703" w:type="dxa"/>
            <w:vAlign w:val="center"/>
          </w:tcPr>
          <w:p w14:paraId="43C10CA0" w14:textId="77777777" w:rsidR="005D39B0" w:rsidRPr="004B3AA2" w:rsidRDefault="005D39B0" w:rsidP="0011014F">
            <w:pPr>
              <w:jc w:val="center"/>
              <w:rPr>
                <w:sz w:val="20"/>
                <w:szCs w:val="20"/>
              </w:rPr>
            </w:pPr>
            <w:r w:rsidRPr="004B3AA2">
              <w:rPr>
                <w:sz w:val="20"/>
                <w:szCs w:val="20"/>
              </w:rPr>
              <w:t>2015г.</w:t>
            </w:r>
          </w:p>
        </w:tc>
      </w:tr>
      <w:tr w:rsidR="005D39B0" w:rsidRPr="00FA343C" w14:paraId="6A9321D4" w14:textId="77777777" w:rsidTr="0052210D">
        <w:trPr>
          <w:trHeight w:val="451"/>
        </w:trPr>
        <w:tc>
          <w:tcPr>
            <w:tcW w:w="649" w:type="dxa"/>
            <w:shd w:val="clear" w:color="auto" w:fill="auto"/>
            <w:vAlign w:val="center"/>
          </w:tcPr>
          <w:p w14:paraId="009B0F83" w14:textId="77777777"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14:paraId="57AEBEEC" w14:textId="77777777" w:rsidR="005D39B0" w:rsidRPr="004B3AA2" w:rsidRDefault="005D39B0" w:rsidP="0011014F">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COROLLA</w:t>
            </w:r>
          </w:p>
        </w:tc>
        <w:tc>
          <w:tcPr>
            <w:tcW w:w="3408" w:type="dxa"/>
            <w:vAlign w:val="center"/>
          </w:tcPr>
          <w:p w14:paraId="65DF55A0" w14:textId="77777777" w:rsidR="005D39B0" w:rsidRPr="004B3AA2" w:rsidRDefault="005D39B0" w:rsidP="0011014F">
            <w:pPr>
              <w:jc w:val="center"/>
              <w:rPr>
                <w:sz w:val="20"/>
                <w:szCs w:val="20"/>
              </w:rPr>
            </w:pPr>
            <w:r w:rsidRPr="004B3AA2">
              <w:rPr>
                <w:sz w:val="20"/>
                <w:szCs w:val="20"/>
                <w:lang w:val="en-US"/>
              </w:rPr>
              <w:t>NMTBB</w:t>
            </w:r>
            <w:r w:rsidRPr="004B3AA2">
              <w:rPr>
                <w:sz w:val="20"/>
                <w:szCs w:val="20"/>
              </w:rPr>
              <w:t>0</w:t>
            </w:r>
            <w:r w:rsidRPr="004B3AA2">
              <w:rPr>
                <w:sz w:val="20"/>
                <w:szCs w:val="20"/>
                <w:lang w:val="en-US"/>
              </w:rPr>
              <w:t>JEX</w:t>
            </w:r>
            <w:r w:rsidRPr="004B3AA2">
              <w:rPr>
                <w:sz w:val="20"/>
                <w:szCs w:val="20"/>
              </w:rPr>
              <w:t>0</w:t>
            </w:r>
            <w:r w:rsidRPr="004B3AA2">
              <w:rPr>
                <w:sz w:val="20"/>
                <w:szCs w:val="20"/>
                <w:lang w:val="en-US"/>
              </w:rPr>
              <w:t>R</w:t>
            </w:r>
            <w:r w:rsidRPr="004B3AA2">
              <w:rPr>
                <w:sz w:val="20"/>
                <w:szCs w:val="20"/>
              </w:rPr>
              <w:t>124785</w:t>
            </w:r>
          </w:p>
        </w:tc>
        <w:tc>
          <w:tcPr>
            <w:tcW w:w="1698" w:type="dxa"/>
            <w:vAlign w:val="center"/>
          </w:tcPr>
          <w:p w14:paraId="43E4C406" w14:textId="5C7DEBC2" w:rsidR="005D39B0" w:rsidRPr="004B3AA2" w:rsidRDefault="00CF72BF" w:rsidP="000E6252">
            <w:pPr>
              <w:jc w:val="center"/>
              <w:rPr>
                <w:sz w:val="20"/>
                <w:szCs w:val="20"/>
              </w:rPr>
            </w:pPr>
            <w:r>
              <w:rPr>
                <w:sz w:val="20"/>
                <w:szCs w:val="20"/>
              </w:rPr>
              <w:t>К 186 МС</w:t>
            </w:r>
            <w:r w:rsidR="005D39B0" w:rsidRPr="004B3AA2">
              <w:rPr>
                <w:sz w:val="20"/>
                <w:szCs w:val="20"/>
              </w:rPr>
              <w:t xml:space="preserve"> 1</w:t>
            </w:r>
            <w:r w:rsidR="000E6252">
              <w:rPr>
                <w:sz w:val="20"/>
                <w:szCs w:val="20"/>
              </w:rPr>
              <w:t>47</w:t>
            </w:r>
          </w:p>
        </w:tc>
        <w:tc>
          <w:tcPr>
            <w:tcW w:w="1703" w:type="dxa"/>
            <w:vAlign w:val="center"/>
          </w:tcPr>
          <w:p w14:paraId="3A40FF69" w14:textId="77777777" w:rsidR="005D39B0" w:rsidRPr="004B3AA2" w:rsidRDefault="005D39B0" w:rsidP="0011014F">
            <w:pPr>
              <w:jc w:val="center"/>
              <w:rPr>
                <w:sz w:val="20"/>
                <w:szCs w:val="20"/>
              </w:rPr>
            </w:pPr>
            <w:r w:rsidRPr="004B3AA2">
              <w:rPr>
                <w:sz w:val="20"/>
                <w:szCs w:val="20"/>
              </w:rPr>
              <w:t>2015г.</w:t>
            </w:r>
          </w:p>
        </w:tc>
      </w:tr>
      <w:tr w:rsidR="005D39B0" w:rsidRPr="00FA343C" w14:paraId="0D606922" w14:textId="77777777" w:rsidTr="0052210D">
        <w:trPr>
          <w:trHeight w:val="451"/>
        </w:trPr>
        <w:tc>
          <w:tcPr>
            <w:tcW w:w="649" w:type="dxa"/>
            <w:shd w:val="clear" w:color="auto" w:fill="auto"/>
            <w:vAlign w:val="center"/>
          </w:tcPr>
          <w:p w14:paraId="2985B52F" w14:textId="77777777" w:rsidR="005D39B0" w:rsidRPr="00213334" w:rsidRDefault="005D39B0" w:rsidP="00D8522F">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14:paraId="09848686" w14:textId="77777777" w:rsidR="005D39B0" w:rsidRPr="004B3AA2" w:rsidRDefault="005D39B0" w:rsidP="0011014F">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COROLLA</w:t>
            </w:r>
          </w:p>
        </w:tc>
        <w:tc>
          <w:tcPr>
            <w:tcW w:w="3408" w:type="dxa"/>
            <w:vAlign w:val="center"/>
          </w:tcPr>
          <w:p w14:paraId="3C2969DE" w14:textId="77777777" w:rsidR="005D39B0" w:rsidRPr="004B3AA2" w:rsidRDefault="005D39B0" w:rsidP="0011014F">
            <w:pPr>
              <w:jc w:val="center"/>
              <w:rPr>
                <w:sz w:val="20"/>
                <w:szCs w:val="20"/>
              </w:rPr>
            </w:pPr>
            <w:r w:rsidRPr="004B3AA2">
              <w:rPr>
                <w:sz w:val="20"/>
                <w:szCs w:val="20"/>
                <w:lang w:val="en-US"/>
              </w:rPr>
              <w:t>NMTBB</w:t>
            </w:r>
            <w:r w:rsidRPr="004B3AA2">
              <w:rPr>
                <w:sz w:val="20"/>
                <w:szCs w:val="20"/>
              </w:rPr>
              <w:t>4</w:t>
            </w:r>
            <w:r w:rsidRPr="004B3AA2">
              <w:rPr>
                <w:sz w:val="20"/>
                <w:szCs w:val="20"/>
                <w:lang w:val="en-US"/>
              </w:rPr>
              <w:t>JE</w:t>
            </w:r>
            <w:r w:rsidRPr="004B3AA2">
              <w:rPr>
                <w:sz w:val="20"/>
                <w:szCs w:val="20"/>
              </w:rPr>
              <w:t>20</w:t>
            </w:r>
            <w:r w:rsidRPr="004B3AA2">
              <w:rPr>
                <w:sz w:val="20"/>
                <w:szCs w:val="20"/>
                <w:lang w:val="en-US"/>
              </w:rPr>
              <w:t>R</w:t>
            </w:r>
            <w:r w:rsidRPr="004B3AA2">
              <w:rPr>
                <w:sz w:val="20"/>
                <w:szCs w:val="20"/>
              </w:rPr>
              <w:t>122634</w:t>
            </w:r>
          </w:p>
        </w:tc>
        <w:tc>
          <w:tcPr>
            <w:tcW w:w="1698" w:type="dxa"/>
            <w:vAlign w:val="center"/>
          </w:tcPr>
          <w:p w14:paraId="1BCF436A" w14:textId="77777777" w:rsidR="005D39B0" w:rsidRPr="004B3AA2" w:rsidRDefault="000E6252" w:rsidP="0011014F">
            <w:pPr>
              <w:jc w:val="center"/>
              <w:rPr>
                <w:sz w:val="20"/>
                <w:szCs w:val="20"/>
              </w:rPr>
            </w:pPr>
            <w:r>
              <w:rPr>
                <w:sz w:val="20"/>
                <w:szCs w:val="20"/>
              </w:rPr>
              <w:t>В 374 ВК 147</w:t>
            </w:r>
          </w:p>
        </w:tc>
        <w:tc>
          <w:tcPr>
            <w:tcW w:w="1703" w:type="dxa"/>
            <w:vAlign w:val="center"/>
          </w:tcPr>
          <w:p w14:paraId="795A0435" w14:textId="77777777" w:rsidR="005D39B0" w:rsidRPr="004B3AA2" w:rsidRDefault="005D39B0" w:rsidP="0011014F">
            <w:pPr>
              <w:jc w:val="center"/>
              <w:rPr>
                <w:sz w:val="20"/>
                <w:szCs w:val="20"/>
              </w:rPr>
            </w:pPr>
            <w:r w:rsidRPr="004B3AA2">
              <w:rPr>
                <w:sz w:val="20"/>
                <w:szCs w:val="20"/>
              </w:rPr>
              <w:t>2015г.</w:t>
            </w:r>
          </w:p>
        </w:tc>
      </w:tr>
      <w:tr w:rsidR="000E6252" w:rsidRPr="00FA343C" w14:paraId="4D6DC850" w14:textId="77777777" w:rsidTr="0052210D">
        <w:trPr>
          <w:trHeight w:val="451"/>
        </w:trPr>
        <w:tc>
          <w:tcPr>
            <w:tcW w:w="649" w:type="dxa"/>
            <w:shd w:val="clear" w:color="auto" w:fill="auto"/>
            <w:vAlign w:val="center"/>
          </w:tcPr>
          <w:p w14:paraId="46ADE4D7" w14:textId="77777777" w:rsidR="000E6252" w:rsidRPr="00213334" w:rsidRDefault="000E6252" w:rsidP="000E6252">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14:paraId="1830DB62" w14:textId="77777777" w:rsidR="000E6252" w:rsidRPr="004B3AA2" w:rsidRDefault="000E6252" w:rsidP="000E6252">
            <w:pPr>
              <w:jc w:val="center"/>
              <w:rPr>
                <w:sz w:val="20"/>
                <w:szCs w:val="20"/>
              </w:rPr>
            </w:pPr>
            <w:r w:rsidRPr="004B3AA2">
              <w:rPr>
                <w:sz w:val="20"/>
                <w:szCs w:val="20"/>
                <w:lang w:val="en-US"/>
              </w:rPr>
              <w:t>TOYOTA</w:t>
            </w:r>
            <w:r w:rsidRPr="004B3AA2">
              <w:rPr>
                <w:sz w:val="20"/>
                <w:szCs w:val="20"/>
              </w:rPr>
              <w:t xml:space="preserve"> </w:t>
            </w:r>
            <w:r w:rsidRPr="004B3AA2">
              <w:rPr>
                <w:sz w:val="20"/>
                <w:szCs w:val="20"/>
                <w:lang w:val="en-US"/>
              </w:rPr>
              <w:t>CAMRY</w:t>
            </w:r>
          </w:p>
        </w:tc>
        <w:tc>
          <w:tcPr>
            <w:tcW w:w="3408" w:type="dxa"/>
            <w:vAlign w:val="center"/>
          </w:tcPr>
          <w:p w14:paraId="255CF8D3" w14:textId="77777777" w:rsidR="000E6252" w:rsidRPr="004B3AA2" w:rsidRDefault="000E6252" w:rsidP="000E6252">
            <w:pPr>
              <w:jc w:val="center"/>
              <w:rPr>
                <w:sz w:val="20"/>
                <w:szCs w:val="20"/>
              </w:rPr>
            </w:pPr>
            <w:r w:rsidRPr="004B3AA2">
              <w:rPr>
                <w:sz w:val="20"/>
                <w:szCs w:val="20"/>
                <w:lang w:val="en-US"/>
              </w:rPr>
              <w:t>XW</w:t>
            </w:r>
            <w:r w:rsidRPr="004B3AA2">
              <w:rPr>
                <w:sz w:val="20"/>
                <w:szCs w:val="20"/>
              </w:rPr>
              <w:t>7</w:t>
            </w:r>
            <w:r w:rsidRPr="004B3AA2">
              <w:rPr>
                <w:sz w:val="20"/>
                <w:szCs w:val="20"/>
                <w:lang w:val="en-US"/>
              </w:rPr>
              <w:t>BF</w:t>
            </w:r>
            <w:r>
              <w:rPr>
                <w:sz w:val="20"/>
                <w:szCs w:val="20"/>
              </w:rPr>
              <w:t>Н</w:t>
            </w:r>
            <w:r w:rsidRPr="004B3AA2">
              <w:rPr>
                <w:sz w:val="20"/>
                <w:szCs w:val="20"/>
                <w:lang w:val="en-US"/>
              </w:rPr>
              <w:t>FK</w:t>
            </w:r>
            <w:r>
              <w:rPr>
                <w:sz w:val="20"/>
                <w:szCs w:val="20"/>
              </w:rPr>
              <w:t>7</w:t>
            </w:r>
            <w:r w:rsidRPr="004B3AA2">
              <w:rPr>
                <w:sz w:val="20"/>
                <w:szCs w:val="20"/>
              </w:rPr>
              <w:t>0</w:t>
            </w:r>
            <w:r w:rsidRPr="004B3AA2">
              <w:rPr>
                <w:sz w:val="20"/>
                <w:szCs w:val="20"/>
                <w:lang w:val="en-US"/>
              </w:rPr>
              <w:t>S</w:t>
            </w:r>
            <w:r>
              <w:rPr>
                <w:sz w:val="20"/>
                <w:szCs w:val="20"/>
              </w:rPr>
              <w:t>142709</w:t>
            </w:r>
          </w:p>
        </w:tc>
        <w:tc>
          <w:tcPr>
            <w:tcW w:w="1698" w:type="dxa"/>
            <w:vAlign w:val="center"/>
          </w:tcPr>
          <w:p w14:paraId="7AC26F4B" w14:textId="77777777" w:rsidR="000E6252" w:rsidRPr="004B3AA2" w:rsidRDefault="000E6252" w:rsidP="000E6252">
            <w:pPr>
              <w:jc w:val="center"/>
              <w:rPr>
                <w:sz w:val="20"/>
                <w:szCs w:val="20"/>
              </w:rPr>
            </w:pPr>
            <w:r>
              <w:rPr>
                <w:sz w:val="20"/>
                <w:szCs w:val="20"/>
              </w:rPr>
              <w:t>В 602 ХТ 47</w:t>
            </w:r>
          </w:p>
        </w:tc>
        <w:tc>
          <w:tcPr>
            <w:tcW w:w="1703" w:type="dxa"/>
            <w:vAlign w:val="center"/>
          </w:tcPr>
          <w:p w14:paraId="10349CBD" w14:textId="77777777" w:rsidR="000E6252" w:rsidRPr="004B3AA2" w:rsidRDefault="000E6252" w:rsidP="000E6252">
            <w:pPr>
              <w:jc w:val="center"/>
              <w:rPr>
                <w:sz w:val="20"/>
                <w:szCs w:val="20"/>
              </w:rPr>
            </w:pPr>
            <w:r>
              <w:rPr>
                <w:sz w:val="20"/>
                <w:szCs w:val="20"/>
              </w:rPr>
              <w:t>2019</w:t>
            </w:r>
            <w:r w:rsidRPr="004B3AA2">
              <w:rPr>
                <w:sz w:val="20"/>
                <w:szCs w:val="20"/>
              </w:rPr>
              <w:t>г.</w:t>
            </w:r>
          </w:p>
        </w:tc>
      </w:tr>
      <w:tr w:rsidR="00B51F25" w:rsidRPr="00FA343C" w14:paraId="573911E8" w14:textId="77777777" w:rsidTr="0052210D">
        <w:trPr>
          <w:trHeight w:val="451"/>
        </w:trPr>
        <w:tc>
          <w:tcPr>
            <w:tcW w:w="649" w:type="dxa"/>
            <w:shd w:val="clear" w:color="auto" w:fill="auto"/>
            <w:vAlign w:val="center"/>
          </w:tcPr>
          <w:p w14:paraId="12492CAD" w14:textId="77777777" w:rsidR="00B51F25" w:rsidRPr="00213334" w:rsidRDefault="00B51F25" w:rsidP="000E6252">
            <w:pPr>
              <w:pStyle w:val="a7"/>
              <w:widowControl w:val="0"/>
              <w:numPr>
                <w:ilvl w:val="0"/>
                <w:numId w:val="3"/>
              </w:numPr>
              <w:suppressAutoHyphens/>
              <w:spacing w:line="276" w:lineRule="auto"/>
              <w:ind w:left="643"/>
              <w:contextualSpacing w:val="0"/>
              <w:jc w:val="center"/>
              <w:rPr>
                <w:bCs/>
                <w:lang w:eastAsia="en-US"/>
              </w:rPr>
            </w:pPr>
          </w:p>
        </w:tc>
        <w:tc>
          <w:tcPr>
            <w:tcW w:w="2732" w:type="dxa"/>
            <w:vAlign w:val="center"/>
          </w:tcPr>
          <w:p w14:paraId="1C439210" w14:textId="2B877E09" w:rsidR="00B51F25" w:rsidRPr="004B3AA2" w:rsidRDefault="00B51F25" w:rsidP="000E6252">
            <w:pPr>
              <w:jc w:val="center"/>
              <w:rPr>
                <w:sz w:val="20"/>
                <w:szCs w:val="20"/>
                <w:lang w:val="en-US"/>
              </w:rPr>
            </w:pPr>
            <w:r>
              <w:rPr>
                <w:sz w:val="20"/>
                <w:szCs w:val="20"/>
                <w:lang w:val="en-US"/>
              </w:rPr>
              <w:t>SKODA RAPID</w:t>
            </w:r>
          </w:p>
        </w:tc>
        <w:tc>
          <w:tcPr>
            <w:tcW w:w="3408" w:type="dxa"/>
            <w:vAlign w:val="center"/>
          </w:tcPr>
          <w:p w14:paraId="67471F8A" w14:textId="31D4B463" w:rsidR="00B51F25" w:rsidRPr="00B51F25" w:rsidRDefault="00B51F25" w:rsidP="000E6252">
            <w:pPr>
              <w:jc w:val="center"/>
              <w:rPr>
                <w:sz w:val="20"/>
                <w:szCs w:val="20"/>
                <w:lang w:val="en-US"/>
              </w:rPr>
            </w:pPr>
            <w:r w:rsidRPr="00B51F25">
              <w:rPr>
                <w:sz w:val="20"/>
                <w:szCs w:val="20"/>
              </w:rPr>
              <w:t>XW8AC2NH1MK115095</w:t>
            </w:r>
          </w:p>
        </w:tc>
        <w:tc>
          <w:tcPr>
            <w:tcW w:w="1698" w:type="dxa"/>
            <w:vAlign w:val="center"/>
          </w:tcPr>
          <w:p w14:paraId="2E91E606" w14:textId="6692C6D9" w:rsidR="00B51F25" w:rsidRPr="00B51F25" w:rsidRDefault="00B51F25" w:rsidP="000E6252">
            <w:pPr>
              <w:jc w:val="center"/>
              <w:rPr>
                <w:sz w:val="20"/>
                <w:szCs w:val="20"/>
                <w:lang w:val="en-US"/>
              </w:rPr>
            </w:pPr>
            <w:r>
              <w:rPr>
                <w:sz w:val="20"/>
                <w:szCs w:val="20"/>
                <w:lang w:val="en-US"/>
              </w:rPr>
              <w:t>A 035 MB 147</w:t>
            </w:r>
          </w:p>
        </w:tc>
        <w:tc>
          <w:tcPr>
            <w:tcW w:w="1703" w:type="dxa"/>
            <w:vAlign w:val="center"/>
          </w:tcPr>
          <w:p w14:paraId="2E323572" w14:textId="73CE078E" w:rsidR="00B51F25" w:rsidRPr="00B51F25" w:rsidRDefault="00B51F25" w:rsidP="000E6252">
            <w:pPr>
              <w:jc w:val="center"/>
              <w:rPr>
                <w:sz w:val="20"/>
                <w:szCs w:val="20"/>
              </w:rPr>
            </w:pPr>
            <w:r>
              <w:rPr>
                <w:sz w:val="20"/>
                <w:szCs w:val="20"/>
                <w:lang w:val="en-US"/>
              </w:rPr>
              <w:t>2020</w:t>
            </w:r>
            <w:r>
              <w:rPr>
                <w:sz w:val="20"/>
                <w:szCs w:val="20"/>
              </w:rPr>
              <w:t>г.</w:t>
            </w:r>
          </w:p>
        </w:tc>
      </w:tr>
    </w:tbl>
    <w:p w14:paraId="07AA941C" w14:textId="77777777" w:rsidR="00345DFF" w:rsidRDefault="00345DFF" w:rsidP="00345DFF">
      <w:pPr>
        <w:ind w:firstLine="709"/>
        <w:jc w:val="right"/>
      </w:pPr>
    </w:p>
    <w:p w14:paraId="3600B0FE" w14:textId="77777777" w:rsidR="00345DFF" w:rsidRDefault="00345DFF" w:rsidP="00345DFF">
      <w:pPr>
        <w:ind w:firstLine="709"/>
        <w:jc w:val="right"/>
      </w:pPr>
    </w:p>
    <w:p w14:paraId="5392CA4D" w14:textId="77777777" w:rsidR="00345DFF" w:rsidRDefault="00345DFF" w:rsidP="00345DFF">
      <w:pPr>
        <w:ind w:firstLine="709"/>
        <w:jc w:val="right"/>
      </w:pPr>
    </w:p>
    <w:p w14:paraId="4167D77F" w14:textId="77777777" w:rsidR="00345DFF" w:rsidRDefault="00DE71B7" w:rsidP="00845F71">
      <w:pPr>
        <w:jc w:val="both"/>
      </w:pPr>
      <w:r w:rsidRPr="006A69C7">
        <w:t xml:space="preserve">  </w:t>
      </w:r>
    </w:p>
    <w:p w14:paraId="47C2EFB7" w14:textId="77777777" w:rsidR="003E1D0E" w:rsidRDefault="003E1D0E" w:rsidP="00345DFF">
      <w:pPr>
        <w:ind w:firstLine="709"/>
        <w:jc w:val="right"/>
        <w:rPr>
          <w:bCs/>
        </w:rPr>
        <w:sectPr w:rsidR="003E1D0E" w:rsidSect="00D5598C">
          <w:footerReference w:type="default" r:id="rId11"/>
          <w:pgSz w:w="11906" w:h="16838" w:code="9"/>
          <w:pgMar w:top="851" w:right="567" w:bottom="851" w:left="1134" w:header="720" w:footer="397" w:gutter="0"/>
          <w:cols w:space="720"/>
        </w:sectPr>
      </w:pPr>
    </w:p>
    <w:tbl>
      <w:tblPr>
        <w:tblW w:w="10513" w:type="dxa"/>
        <w:tblLook w:val="04A0" w:firstRow="1" w:lastRow="0" w:firstColumn="1" w:lastColumn="0" w:noHBand="0" w:noVBand="1"/>
      </w:tblPr>
      <w:tblGrid>
        <w:gridCol w:w="4962"/>
        <w:gridCol w:w="1829"/>
        <w:gridCol w:w="1097"/>
        <w:gridCol w:w="1357"/>
        <w:gridCol w:w="1268"/>
      </w:tblGrid>
      <w:tr w:rsidR="00DD136E" w:rsidRPr="00821F17" w14:paraId="27F20153" w14:textId="77777777" w:rsidTr="000F3C12">
        <w:trPr>
          <w:trHeight w:val="300"/>
        </w:trPr>
        <w:tc>
          <w:tcPr>
            <w:tcW w:w="4962" w:type="dxa"/>
            <w:tcBorders>
              <w:top w:val="nil"/>
              <w:left w:val="nil"/>
              <w:bottom w:val="nil"/>
              <w:right w:val="nil"/>
            </w:tcBorders>
            <w:shd w:val="clear" w:color="auto" w:fill="auto"/>
            <w:noWrap/>
            <w:vAlign w:val="bottom"/>
            <w:hideMark/>
          </w:tcPr>
          <w:p w14:paraId="1C730B63" w14:textId="77777777" w:rsidR="00821F17" w:rsidRPr="00821F17" w:rsidRDefault="00821F17" w:rsidP="00821F17">
            <w:pPr>
              <w:rPr>
                <w:sz w:val="20"/>
                <w:szCs w:val="20"/>
              </w:rPr>
            </w:pPr>
          </w:p>
        </w:tc>
        <w:tc>
          <w:tcPr>
            <w:tcW w:w="1829" w:type="dxa"/>
            <w:tcBorders>
              <w:top w:val="nil"/>
              <w:left w:val="nil"/>
              <w:bottom w:val="nil"/>
              <w:right w:val="nil"/>
            </w:tcBorders>
            <w:shd w:val="clear" w:color="auto" w:fill="auto"/>
            <w:noWrap/>
            <w:vAlign w:val="bottom"/>
            <w:hideMark/>
          </w:tcPr>
          <w:p w14:paraId="04888885" w14:textId="77777777"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14:paraId="04EA0899" w14:textId="77777777" w:rsidR="00821F17" w:rsidRPr="00821F17" w:rsidRDefault="00821F17" w:rsidP="00821F17">
            <w:pPr>
              <w:rPr>
                <w:sz w:val="20"/>
                <w:szCs w:val="20"/>
              </w:rPr>
            </w:pPr>
          </w:p>
        </w:tc>
        <w:tc>
          <w:tcPr>
            <w:tcW w:w="2625" w:type="dxa"/>
            <w:gridSpan w:val="2"/>
            <w:tcBorders>
              <w:top w:val="nil"/>
              <w:left w:val="nil"/>
              <w:bottom w:val="nil"/>
              <w:right w:val="nil"/>
            </w:tcBorders>
            <w:shd w:val="clear" w:color="auto" w:fill="auto"/>
            <w:noWrap/>
            <w:vAlign w:val="bottom"/>
            <w:hideMark/>
          </w:tcPr>
          <w:p w14:paraId="2158847D" w14:textId="77777777" w:rsidR="00821F17" w:rsidRDefault="00821F17" w:rsidP="00821F17">
            <w:pPr>
              <w:rPr>
                <w:color w:val="000000"/>
                <w:sz w:val="22"/>
                <w:szCs w:val="22"/>
              </w:rPr>
            </w:pPr>
            <w:r>
              <w:rPr>
                <w:color w:val="000000"/>
                <w:sz w:val="22"/>
                <w:szCs w:val="22"/>
              </w:rPr>
              <w:t xml:space="preserve">             Приложение №2</w:t>
            </w:r>
          </w:p>
          <w:p w14:paraId="5BDF7E02" w14:textId="77777777" w:rsidR="00821F17" w:rsidRPr="00821F17" w:rsidRDefault="00821F17" w:rsidP="00821F17">
            <w:pPr>
              <w:rPr>
                <w:color w:val="000000"/>
                <w:sz w:val="22"/>
                <w:szCs w:val="22"/>
              </w:rPr>
            </w:pPr>
            <w:r>
              <w:rPr>
                <w:color w:val="000000"/>
                <w:sz w:val="22"/>
                <w:szCs w:val="22"/>
              </w:rPr>
              <w:t>к Техническому заданию</w:t>
            </w:r>
          </w:p>
        </w:tc>
      </w:tr>
      <w:tr w:rsidR="006C62A9" w:rsidRPr="00821F17" w14:paraId="31BB26F4" w14:textId="77777777" w:rsidTr="000F3C12">
        <w:trPr>
          <w:trHeight w:val="300"/>
        </w:trPr>
        <w:tc>
          <w:tcPr>
            <w:tcW w:w="4962" w:type="dxa"/>
            <w:tcBorders>
              <w:top w:val="nil"/>
              <w:left w:val="nil"/>
              <w:bottom w:val="nil"/>
              <w:right w:val="nil"/>
            </w:tcBorders>
            <w:shd w:val="clear" w:color="auto" w:fill="auto"/>
            <w:noWrap/>
            <w:vAlign w:val="bottom"/>
            <w:hideMark/>
          </w:tcPr>
          <w:p w14:paraId="0A298487" w14:textId="77777777" w:rsidR="00821F17" w:rsidRPr="00821F17" w:rsidRDefault="00821F17" w:rsidP="00821F17">
            <w:pPr>
              <w:rPr>
                <w:color w:val="000000"/>
                <w:sz w:val="22"/>
                <w:szCs w:val="22"/>
              </w:rPr>
            </w:pPr>
          </w:p>
        </w:tc>
        <w:tc>
          <w:tcPr>
            <w:tcW w:w="1829" w:type="dxa"/>
            <w:tcBorders>
              <w:top w:val="nil"/>
              <w:left w:val="nil"/>
              <w:bottom w:val="nil"/>
              <w:right w:val="nil"/>
            </w:tcBorders>
            <w:shd w:val="clear" w:color="auto" w:fill="auto"/>
            <w:noWrap/>
            <w:vAlign w:val="bottom"/>
            <w:hideMark/>
          </w:tcPr>
          <w:p w14:paraId="75CDEB6F" w14:textId="77777777"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14:paraId="77CDEA98" w14:textId="77777777" w:rsidR="00821F17" w:rsidRPr="00821F17" w:rsidRDefault="00821F17" w:rsidP="00821F17">
            <w:pPr>
              <w:rPr>
                <w:sz w:val="20"/>
                <w:szCs w:val="20"/>
              </w:rPr>
            </w:pPr>
          </w:p>
        </w:tc>
        <w:tc>
          <w:tcPr>
            <w:tcW w:w="1357" w:type="dxa"/>
            <w:tcBorders>
              <w:top w:val="nil"/>
              <w:left w:val="nil"/>
              <w:bottom w:val="nil"/>
              <w:right w:val="nil"/>
            </w:tcBorders>
            <w:shd w:val="clear" w:color="auto" w:fill="auto"/>
            <w:noWrap/>
            <w:vAlign w:val="bottom"/>
            <w:hideMark/>
          </w:tcPr>
          <w:p w14:paraId="31ADD15D" w14:textId="77777777" w:rsidR="00821F17" w:rsidRPr="00821F17" w:rsidRDefault="00821F17" w:rsidP="00821F17">
            <w:pPr>
              <w:rPr>
                <w:sz w:val="20"/>
                <w:szCs w:val="20"/>
              </w:rPr>
            </w:pPr>
          </w:p>
        </w:tc>
        <w:tc>
          <w:tcPr>
            <w:tcW w:w="1268" w:type="dxa"/>
            <w:tcBorders>
              <w:top w:val="nil"/>
              <w:left w:val="nil"/>
              <w:bottom w:val="nil"/>
              <w:right w:val="nil"/>
            </w:tcBorders>
            <w:shd w:val="clear" w:color="auto" w:fill="auto"/>
            <w:noWrap/>
            <w:vAlign w:val="bottom"/>
            <w:hideMark/>
          </w:tcPr>
          <w:p w14:paraId="7445B845" w14:textId="77777777" w:rsidR="00821F17" w:rsidRPr="00821F17" w:rsidRDefault="00821F17" w:rsidP="00821F17">
            <w:pPr>
              <w:rPr>
                <w:sz w:val="20"/>
                <w:szCs w:val="20"/>
              </w:rPr>
            </w:pPr>
          </w:p>
        </w:tc>
      </w:tr>
      <w:tr w:rsidR="006C62A9" w:rsidRPr="00821F17" w14:paraId="50F5053E" w14:textId="77777777" w:rsidTr="000F3C12">
        <w:trPr>
          <w:trHeight w:val="300"/>
        </w:trPr>
        <w:tc>
          <w:tcPr>
            <w:tcW w:w="4962" w:type="dxa"/>
            <w:tcBorders>
              <w:top w:val="nil"/>
              <w:left w:val="nil"/>
              <w:bottom w:val="nil"/>
              <w:right w:val="nil"/>
            </w:tcBorders>
            <w:shd w:val="clear" w:color="auto" w:fill="auto"/>
            <w:noWrap/>
            <w:vAlign w:val="bottom"/>
            <w:hideMark/>
          </w:tcPr>
          <w:p w14:paraId="73D22A17" w14:textId="77777777" w:rsidR="00821F17" w:rsidRPr="00821F17" w:rsidRDefault="00821F17" w:rsidP="00821F17">
            <w:pPr>
              <w:rPr>
                <w:sz w:val="20"/>
                <w:szCs w:val="20"/>
              </w:rPr>
            </w:pPr>
          </w:p>
        </w:tc>
        <w:tc>
          <w:tcPr>
            <w:tcW w:w="1829" w:type="dxa"/>
            <w:tcBorders>
              <w:top w:val="nil"/>
              <w:left w:val="nil"/>
              <w:bottom w:val="nil"/>
              <w:right w:val="nil"/>
            </w:tcBorders>
            <w:shd w:val="clear" w:color="auto" w:fill="auto"/>
            <w:noWrap/>
            <w:vAlign w:val="bottom"/>
            <w:hideMark/>
          </w:tcPr>
          <w:p w14:paraId="60A5B12F" w14:textId="77777777" w:rsidR="00821F17" w:rsidRPr="00821F17" w:rsidRDefault="00821F17" w:rsidP="00821F17">
            <w:pPr>
              <w:rPr>
                <w:b/>
                <w:sz w:val="20"/>
                <w:szCs w:val="20"/>
              </w:rPr>
            </w:pPr>
          </w:p>
        </w:tc>
        <w:tc>
          <w:tcPr>
            <w:tcW w:w="1097" w:type="dxa"/>
            <w:tcBorders>
              <w:top w:val="nil"/>
              <w:left w:val="nil"/>
              <w:bottom w:val="nil"/>
              <w:right w:val="nil"/>
            </w:tcBorders>
            <w:shd w:val="clear" w:color="auto" w:fill="auto"/>
            <w:noWrap/>
            <w:vAlign w:val="bottom"/>
            <w:hideMark/>
          </w:tcPr>
          <w:p w14:paraId="4F8B4997" w14:textId="77777777" w:rsidR="00821F17" w:rsidRPr="00821F17" w:rsidRDefault="00821F17" w:rsidP="00821F17">
            <w:pPr>
              <w:rPr>
                <w:sz w:val="20"/>
                <w:szCs w:val="20"/>
              </w:rPr>
            </w:pPr>
          </w:p>
        </w:tc>
        <w:tc>
          <w:tcPr>
            <w:tcW w:w="1357" w:type="dxa"/>
            <w:tcBorders>
              <w:top w:val="nil"/>
              <w:left w:val="nil"/>
              <w:bottom w:val="nil"/>
              <w:right w:val="nil"/>
            </w:tcBorders>
            <w:shd w:val="clear" w:color="auto" w:fill="auto"/>
            <w:noWrap/>
            <w:vAlign w:val="bottom"/>
            <w:hideMark/>
          </w:tcPr>
          <w:p w14:paraId="2D9306D0" w14:textId="77777777" w:rsidR="00821F17" w:rsidRPr="00821F17" w:rsidRDefault="00821F17" w:rsidP="00821F17">
            <w:pPr>
              <w:rPr>
                <w:sz w:val="20"/>
                <w:szCs w:val="20"/>
              </w:rPr>
            </w:pPr>
          </w:p>
        </w:tc>
        <w:tc>
          <w:tcPr>
            <w:tcW w:w="1268" w:type="dxa"/>
            <w:tcBorders>
              <w:top w:val="nil"/>
              <w:left w:val="nil"/>
              <w:bottom w:val="nil"/>
              <w:right w:val="nil"/>
            </w:tcBorders>
            <w:shd w:val="clear" w:color="auto" w:fill="auto"/>
            <w:noWrap/>
            <w:vAlign w:val="bottom"/>
            <w:hideMark/>
          </w:tcPr>
          <w:p w14:paraId="7C79350C" w14:textId="77777777" w:rsidR="00821F17" w:rsidRPr="00821F17" w:rsidRDefault="00821F17" w:rsidP="00821F17">
            <w:pPr>
              <w:rPr>
                <w:sz w:val="20"/>
                <w:szCs w:val="20"/>
              </w:rPr>
            </w:pPr>
          </w:p>
        </w:tc>
      </w:tr>
    </w:tbl>
    <w:p w14:paraId="62D70D56" w14:textId="77777777" w:rsidR="00611B3D" w:rsidRPr="00611B3D" w:rsidRDefault="000F3C12" w:rsidP="00D02288">
      <w:pPr>
        <w:suppressAutoHyphens/>
        <w:ind w:left="426" w:hanging="426"/>
        <w:jc w:val="both"/>
      </w:pPr>
      <w:r>
        <w:t>Размещено отдельным файлом.</w:t>
      </w:r>
    </w:p>
    <w:sectPr w:rsidR="00611B3D" w:rsidRPr="00611B3D" w:rsidSect="00821F17">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0FF4" w14:textId="77777777" w:rsidR="005957E4" w:rsidRDefault="005957E4">
      <w:r>
        <w:separator/>
      </w:r>
    </w:p>
  </w:endnote>
  <w:endnote w:type="continuationSeparator" w:id="0">
    <w:p w14:paraId="431C0E33" w14:textId="77777777" w:rsidR="005957E4" w:rsidRDefault="0059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yrillicRevue">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8DC2" w14:textId="77777777" w:rsidR="003E29B2" w:rsidRPr="00D00244" w:rsidRDefault="003E29B2">
    <w:pPr>
      <w:pStyle w:val="a4"/>
      <w:jc w:val="right"/>
      <w:rPr>
        <w:sz w:val="22"/>
        <w:szCs w:val="22"/>
      </w:rPr>
    </w:pPr>
    <w:r w:rsidRPr="00D00244">
      <w:rPr>
        <w:sz w:val="22"/>
        <w:szCs w:val="22"/>
      </w:rPr>
      <w:fldChar w:fldCharType="begin"/>
    </w:r>
    <w:r w:rsidRPr="00D00244">
      <w:rPr>
        <w:sz w:val="22"/>
        <w:szCs w:val="22"/>
      </w:rPr>
      <w:instrText>PAGE   \* MERGEFORMAT</w:instrText>
    </w:r>
    <w:r w:rsidRPr="00D00244">
      <w:rPr>
        <w:sz w:val="22"/>
        <w:szCs w:val="22"/>
      </w:rPr>
      <w:fldChar w:fldCharType="separate"/>
    </w:r>
    <w:r w:rsidR="00B8631E">
      <w:rPr>
        <w:noProof/>
        <w:sz w:val="22"/>
        <w:szCs w:val="22"/>
      </w:rPr>
      <w:t>6</w:t>
    </w:r>
    <w:r w:rsidRPr="00D00244">
      <w:rPr>
        <w:sz w:val="22"/>
        <w:szCs w:val="22"/>
      </w:rPr>
      <w:fldChar w:fldCharType="end"/>
    </w:r>
  </w:p>
  <w:p w14:paraId="26B53C52" w14:textId="77777777" w:rsidR="003E29B2" w:rsidRDefault="003E29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A2E8" w14:textId="77777777" w:rsidR="003E29B2" w:rsidRPr="001413E4" w:rsidRDefault="003E29B2">
    <w:pPr>
      <w:pStyle w:val="a4"/>
      <w:jc w:val="right"/>
      <w:rPr>
        <w:sz w:val="20"/>
        <w:szCs w:val="20"/>
      </w:rPr>
    </w:pPr>
    <w:r w:rsidRPr="001413E4">
      <w:rPr>
        <w:sz w:val="20"/>
        <w:szCs w:val="20"/>
      </w:rPr>
      <w:fldChar w:fldCharType="begin"/>
    </w:r>
    <w:r w:rsidRPr="001413E4">
      <w:rPr>
        <w:sz w:val="20"/>
        <w:szCs w:val="20"/>
      </w:rPr>
      <w:instrText>PAGE   \* MERGEFORMAT</w:instrText>
    </w:r>
    <w:r w:rsidRPr="001413E4">
      <w:rPr>
        <w:sz w:val="20"/>
        <w:szCs w:val="20"/>
      </w:rPr>
      <w:fldChar w:fldCharType="separate"/>
    </w:r>
    <w:r w:rsidR="00B8631E">
      <w:rPr>
        <w:noProof/>
        <w:sz w:val="20"/>
        <w:szCs w:val="20"/>
      </w:rPr>
      <w:t>8</w:t>
    </w:r>
    <w:r w:rsidRPr="001413E4">
      <w:rPr>
        <w:sz w:val="20"/>
        <w:szCs w:val="20"/>
      </w:rPr>
      <w:fldChar w:fldCharType="end"/>
    </w:r>
  </w:p>
  <w:p w14:paraId="1F256C6F" w14:textId="77777777" w:rsidR="003E29B2" w:rsidRDefault="003E29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38E7" w14:textId="77777777" w:rsidR="005957E4" w:rsidRDefault="005957E4">
      <w:r>
        <w:separator/>
      </w:r>
    </w:p>
  </w:footnote>
  <w:footnote w:type="continuationSeparator" w:id="0">
    <w:p w14:paraId="29BB2093" w14:textId="77777777" w:rsidR="005957E4" w:rsidRDefault="00595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2470641A"/>
    <w:name w:val="WW8Num2"/>
    <w:lvl w:ilvl="0">
      <w:start w:val="1"/>
      <w:numFmt w:val="decimal"/>
      <w:lvlText w:val="%1."/>
      <w:lvlJc w:val="left"/>
      <w:pPr>
        <w:ind w:left="3904" w:hanging="360"/>
      </w:pPr>
      <w:rPr>
        <w:b w:val="0"/>
      </w:rPr>
    </w:lvl>
  </w:abstractNum>
  <w:abstractNum w:abstractNumId="1" w15:restartNumberingAfterBreak="0">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B"/>
    <w:multiLevelType w:val="multilevel"/>
    <w:tmpl w:val="0000000B"/>
    <w:name w:val="WW8Num11"/>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15BC0D1D"/>
    <w:multiLevelType w:val="multilevel"/>
    <w:tmpl w:val="8BF8113A"/>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5"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195E85"/>
    <w:multiLevelType w:val="hybridMultilevel"/>
    <w:tmpl w:val="9F8C6FD4"/>
    <w:lvl w:ilvl="0" w:tplc="B0902CE8">
      <w:start w:val="1"/>
      <w:numFmt w:val="decimal"/>
      <w:lvlText w:val="%1."/>
      <w:lvlJc w:val="center"/>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D86D3C"/>
    <w:multiLevelType w:val="hybridMultilevel"/>
    <w:tmpl w:val="38021B2C"/>
    <w:lvl w:ilvl="0" w:tplc="9A703F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78F05EAC"/>
    <w:multiLevelType w:val="multilevel"/>
    <w:tmpl w:val="91F27E0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4197840">
    <w:abstractNumId w:val="8"/>
  </w:num>
  <w:num w:numId="2" w16cid:durableId="2049603034">
    <w:abstractNumId w:val="5"/>
  </w:num>
  <w:num w:numId="3" w16cid:durableId="1389457256">
    <w:abstractNumId w:val="6"/>
  </w:num>
  <w:num w:numId="4" w16cid:durableId="1684236497">
    <w:abstractNumId w:val="9"/>
  </w:num>
  <w:num w:numId="5" w16cid:durableId="493424029">
    <w:abstractNumId w:val="7"/>
  </w:num>
  <w:num w:numId="6" w16cid:durableId="2090812807">
    <w:abstractNumId w:val="4"/>
  </w:num>
  <w:num w:numId="7" w16cid:durableId="200208119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949"/>
    <w:rsid w:val="0000022F"/>
    <w:rsid w:val="000165FE"/>
    <w:rsid w:val="00036081"/>
    <w:rsid w:val="0003759F"/>
    <w:rsid w:val="0005576C"/>
    <w:rsid w:val="00096263"/>
    <w:rsid w:val="000C5EA0"/>
    <w:rsid w:val="000D233E"/>
    <w:rsid w:val="000E6252"/>
    <w:rsid w:val="000F1D12"/>
    <w:rsid w:val="000F3C12"/>
    <w:rsid w:val="0011014F"/>
    <w:rsid w:val="001369E9"/>
    <w:rsid w:val="00185759"/>
    <w:rsid w:val="00191BFF"/>
    <w:rsid w:val="001924FF"/>
    <w:rsid w:val="001C4949"/>
    <w:rsid w:val="00214B63"/>
    <w:rsid w:val="0027479E"/>
    <w:rsid w:val="00280274"/>
    <w:rsid w:val="0028288E"/>
    <w:rsid w:val="00291FBE"/>
    <w:rsid w:val="002A7D1C"/>
    <w:rsid w:val="002C530E"/>
    <w:rsid w:val="002D50F9"/>
    <w:rsid w:val="002D55E6"/>
    <w:rsid w:val="002F2D86"/>
    <w:rsid w:val="00300028"/>
    <w:rsid w:val="003013AE"/>
    <w:rsid w:val="00305974"/>
    <w:rsid w:val="00311503"/>
    <w:rsid w:val="003153DF"/>
    <w:rsid w:val="00345DFF"/>
    <w:rsid w:val="0036029B"/>
    <w:rsid w:val="00367382"/>
    <w:rsid w:val="003E1D0E"/>
    <w:rsid w:val="003E29B2"/>
    <w:rsid w:val="004038E4"/>
    <w:rsid w:val="00405EF7"/>
    <w:rsid w:val="0042227D"/>
    <w:rsid w:val="00431FD8"/>
    <w:rsid w:val="0046458C"/>
    <w:rsid w:val="004922BF"/>
    <w:rsid w:val="004960BF"/>
    <w:rsid w:val="00497FD5"/>
    <w:rsid w:val="004E7373"/>
    <w:rsid w:val="004F02DA"/>
    <w:rsid w:val="00505CD9"/>
    <w:rsid w:val="00520768"/>
    <w:rsid w:val="0053798A"/>
    <w:rsid w:val="00544E5E"/>
    <w:rsid w:val="0054580B"/>
    <w:rsid w:val="00557CD8"/>
    <w:rsid w:val="00562369"/>
    <w:rsid w:val="005673B4"/>
    <w:rsid w:val="0057211E"/>
    <w:rsid w:val="005957E4"/>
    <w:rsid w:val="005B548D"/>
    <w:rsid w:val="005C5527"/>
    <w:rsid w:val="005D39B0"/>
    <w:rsid w:val="005E1A40"/>
    <w:rsid w:val="005E4E42"/>
    <w:rsid w:val="005E6E32"/>
    <w:rsid w:val="00611B3D"/>
    <w:rsid w:val="00682A0C"/>
    <w:rsid w:val="00682D6F"/>
    <w:rsid w:val="00687CA9"/>
    <w:rsid w:val="006C3E5F"/>
    <w:rsid w:val="006C62A9"/>
    <w:rsid w:val="006C6EF6"/>
    <w:rsid w:val="00720E10"/>
    <w:rsid w:val="007578A2"/>
    <w:rsid w:val="00773022"/>
    <w:rsid w:val="00790E63"/>
    <w:rsid w:val="007A6994"/>
    <w:rsid w:val="007B55A1"/>
    <w:rsid w:val="007C2D89"/>
    <w:rsid w:val="007C6C5E"/>
    <w:rsid w:val="00821F17"/>
    <w:rsid w:val="00825796"/>
    <w:rsid w:val="008421FA"/>
    <w:rsid w:val="00845F71"/>
    <w:rsid w:val="00855F51"/>
    <w:rsid w:val="008618CE"/>
    <w:rsid w:val="008775D5"/>
    <w:rsid w:val="008A4E70"/>
    <w:rsid w:val="008B6344"/>
    <w:rsid w:val="009060B7"/>
    <w:rsid w:val="00941378"/>
    <w:rsid w:val="00957CD3"/>
    <w:rsid w:val="00964E7A"/>
    <w:rsid w:val="009841FE"/>
    <w:rsid w:val="009934BE"/>
    <w:rsid w:val="009C39BA"/>
    <w:rsid w:val="009D2833"/>
    <w:rsid w:val="009F065D"/>
    <w:rsid w:val="009F6AE8"/>
    <w:rsid w:val="00A1167A"/>
    <w:rsid w:val="00A13CA7"/>
    <w:rsid w:val="00A23B48"/>
    <w:rsid w:val="00A404C7"/>
    <w:rsid w:val="00A45FC2"/>
    <w:rsid w:val="00A719D1"/>
    <w:rsid w:val="00A8351C"/>
    <w:rsid w:val="00AA5E3F"/>
    <w:rsid w:val="00AB503C"/>
    <w:rsid w:val="00AE1A4C"/>
    <w:rsid w:val="00B115AF"/>
    <w:rsid w:val="00B20E4D"/>
    <w:rsid w:val="00B215DC"/>
    <w:rsid w:val="00B21AB6"/>
    <w:rsid w:val="00B441F9"/>
    <w:rsid w:val="00B51F25"/>
    <w:rsid w:val="00B5222A"/>
    <w:rsid w:val="00B568FC"/>
    <w:rsid w:val="00B57DC0"/>
    <w:rsid w:val="00B61DBE"/>
    <w:rsid w:val="00B72F59"/>
    <w:rsid w:val="00B8631E"/>
    <w:rsid w:val="00BA5C19"/>
    <w:rsid w:val="00BB2368"/>
    <w:rsid w:val="00BC6048"/>
    <w:rsid w:val="00C0040B"/>
    <w:rsid w:val="00C04412"/>
    <w:rsid w:val="00C16B5D"/>
    <w:rsid w:val="00C95257"/>
    <w:rsid w:val="00CB1532"/>
    <w:rsid w:val="00CC2EA2"/>
    <w:rsid w:val="00CC5F14"/>
    <w:rsid w:val="00CF3A88"/>
    <w:rsid w:val="00CF72BF"/>
    <w:rsid w:val="00D0177F"/>
    <w:rsid w:val="00D02288"/>
    <w:rsid w:val="00D35B4A"/>
    <w:rsid w:val="00D51C59"/>
    <w:rsid w:val="00D5598C"/>
    <w:rsid w:val="00D63AF0"/>
    <w:rsid w:val="00D8071D"/>
    <w:rsid w:val="00D8522F"/>
    <w:rsid w:val="00DA710D"/>
    <w:rsid w:val="00DA716A"/>
    <w:rsid w:val="00DB61B4"/>
    <w:rsid w:val="00DB6AD2"/>
    <w:rsid w:val="00DC1E39"/>
    <w:rsid w:val="00DD11AF"/>
    <w:rsid w:val="00DD136E"/>
    <w:rsid w:val="00DD2197"/>
    <w:rsid w:val="00DE71B7"/>
    <w:rsid w:val="00DF0B52"/>
    <w:rsid w:val="00DF13FF"/>
    <w:rsid w:val="00E475B9"/>
    <w:rsid w:val="00E56121"/>
    <w:rsid w:val="00E64779"/>
    <w:rsid w:val="00E6680A"/>
    <w:rsid w:val="00E76DD9"/>
    <w:rsid w:val="00EB181A"/>
    <w:rsid w:val="00F2346C"/>
    <w:rsid w:val="00F40CE5"/>
    <w:rsid w:val="00F80A2A"/>
    <w:rsid w:val="00FA4263"/>
    <w:rsid w:val="00FA4B89"/>
    <w:rsid w:val="00FB1195"/>
    <w:rsid w:val="00FB1CCB"/>
    <w:rsid w:val="00FC318E"/>
    <w:rsid w:val="00FC5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F7B64"/>
  <w15:chartTrackingRefBased/>
  <w15:docId w15:val="{B125808E-803F-4D55-BBB1-073214F7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34B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45DFF"/>
    <w:pPr>
      <w:keepNext/>
      <w:spacing w:before="240" w:after="60"/>
      <w:outlineLvl w:val="0"/>
    </w:pPr>
    <w:rPr>
      <w:rFonts w:ascii="Arial" w:hAnsi="Arial"/>
      <w:b/>
      <w:bCs/>
      <w:kern w:val="32"/>
      <w:sz w:val="32"/>
      <w:szCs w:val="32"/>
      <w:lang w:val="x-none"/>
    </w:rPr>
  </w:style>
  <w:style w:type="paragraph" w:styleId="2">
    <w:name w:val="heading 2"/>
    <w:aliases w:val="contract,H2,h2,2,Numbered text 3,H21,Раздел,H22,H23,H24,H211,H25,H212,H221,H231,H241,H2111,H26,H213,H222,H232,H242,H2112,H27,H214,H28,H29,H210,H215,H216,H217,H218,H219,H220,H2110,H223,H2113,H224,H225,H226,H227,H228"/>
    <w:basedOn w:val="a0"/>
    <w:next w:val="a0"/>
    <w:link w:val="21"/>
    <w:qFormat/>
    <w:rsid w:val="002D55E6"/>
    <w:pPr>
      <w:keepNext/>
      <w:spacing w:before="240" w:after="60"/>
      <w:outlineLvl w:val="1"/>
    </w:pPr>
    <w:rPr>
      <w:rFonts w:ascii="Arial" w:hAnsi="Arial"/>
      <w:b/>
      <w:bCs/>
      <w:i/>
      <w:iCs/>
      <w:sz w:val="28"/>
      <w:szCs w:val="28"/>
      <w:lang w:val="x-none"/>
    </w:rPr>
  </w:style>
  <w:style w:type="paragraph" w:styleId="3">
    <w:name w:val="heading 3"/>
    <w:aliases w:val="h3,Head 3,l3+toc 3,CT,Sub-section Title,l3"/>
    <w:basedOn w:val="a0"/>
    <w:next w:val="a0"/>
    <w:link w:val="31"/>
    <w:qFormat/>
    <w:rsid w:val="002D55E6"/>
    <w:pPr>
      <w:keepNext/>
      <w:spacing w:before="240" w:after="60"/>
      <w:outlineLvl w:val="2"/>
    </w:pPr>
    <w:rPr>
      <w:rFonts w:ascii="Arial" w:hAnsi="Arial"/>
      <w:b/>
      <w:bCs/>
      <w:sz w:val="26"/>
      <w:szCs w:val="26"/>
      <w:lang w:val="x-none"/>
    </w:rPr>
  </w:style>
  <w:style w:type="paragraph" w:styleId="4">
    <w:name w:val="heading 4"/>
    <w:aliases w:val="Параграф"/>
    <w:basedOn w:val="a0"/>
    <w:next w:val="a0"/>
    <w:link w:val="40"/>
    <w:qFormat/>
    <w:rsid w:val="002D55E6"/>
    <w:pPr>
      <w:keepNext/>
      <w:jc w:val="center"/>
      <w:outlineLvl w:val="3"/>
    </w:pPr>
    <w:rPr>
      <w:b/>
      <w:bCs/>
      <w:sz w:val="36"/>
      <w:szCs w:val="36"/>
      <w:lang w:val="x-none"/>
    </w:rPr>
  </w:style>
  <w:style w:type="paragraph" w:styleId="5">
    <w:name w:val="heading 5"/>
    <w:aliases w:val="_Подпункт"/>
    <w:basedOn w:val="a0"/>
    <w:next w:val="a0"/>
    <w:link w:val="50"/>
    <w:qFormat/>
    <w:rsid w:val="002D55E6"/>
    <w:pPr>
      <w:keepNext/>
      <w:jc w:val="center"/>
      <w:outlineLvl w:val="4"/>
    </w:pPr>
    <w:rPr>
      <w:b/>
      <w:bCs/>
      <w:lang w:val="x-none"/>
    </w:rPr>
  </w:style>
  <w:style w:type="paragraph" w:styleId="6">
    <w:name w:val="heading 6"/>
    <w:basedOn w:val="a0"/>
    <w:next w:val="a0"/>
    <w:link w:val="60"/>
    <w:qFormat/>
    <w:rsid w:val="002D55E6"/>
    <w:pPr>
      <w:numPr>
        <w:ilvl w:val="5"/>
        <w:numId w:val="1"/>
      </w:numPr>
      <w:spacing w:before="240" w:after="60"/>
      <w:jc w:val="both"/>
      <w:outlineLvl w:val="5"/>
    </w:pPr>
    <w:rPr>
      <w:i/>
      <w:iCs/>
      <w:sz w:val="20"/>
      <w:szCs w:val="20"/>
      <w:lang w:val="x-none"/>
    </w:rPr>
  </w:style>
  <w:style w:type="paragraph" w:styleId="7">
    <w:name w:val="heading 7"/>
    <w:basedOn w:val="a0"/>
    <w:next w:val="a0"/>
    <w:link w:val="70"/>
    <w:uiPriority w:val="99"/>
    <w:qFormat/>
    <w:rsid w:val="002D55E6"/>
    <w:pPr>
      <w:keepNext/>
      <w:keepLines/>
      <w:widowControl w:val="0"/>
      <w:suppressLineNumbers/>
      <w:suppressAutoHyphens/>
      <w:outlineLvl w:val="6"/>
    </w:pPr>
    <w:rPr>
      <w:b/>
      <w:bCs/>
      <w:lang w:val="x-none"/>
    </w:rPr>
  </w:style>
  <w:style w:type="paragraph" w:styleId="8">
    <w:name w:val="heading 8"/>
    <w:basedOn w:val="a0"/>
    <w:next w:val="a0"/>
    <w:link w:val="80"/>
    <w:uiPriority w:val="99"/>
    <w:qFormat/>
    <w:rsid w:val="002D55E6"/>
    <w:pPr>
      <w:keepNext/>
      <w:ind w:left="-108" w:right="-108"/>
      <w:jc w:val="center"/>
      <w:outlineLvl w:val="7"/>
    </w:pPr>
    <w:rPr>
      <w:b/>
      <w:bCs/>
      <w:lang w:val="x-none"/>
    </w:rPr>
  </w:style>
  <w:style w:type="paragraph" w:styleId="9">
    <w:name w:val="heading 9"/>
    <w:basedOn w:val="a0"/>
    <w:next w:val="a0"/>
    <w:link w:val="90"/>
    <w:uiPriority w:val="99"/>
    <w:qFormat/>
    <w:rsid w:val="002D55E6"/>
    <w:pPr>
      <w:numPr>
        <w:ilvl w:val="8"/>
        <w:numId w:val="1"/>
      </w:numPr>
      <w:spacing w:before="240" w:after="60"/>
      <w:jc w:val="both"/>
      <w:outlineLvl w:val="8"/>
    </w:pPr>
    <w:rPr>
      <w:rFonts w:ascii="Arial" w:hAnsi="Arial"/>
      <w:b/>
      <w:bCs/>
      <w:i/>
      <w:iCs/>
      <w:sz w:val="18"/>
      <w:szCs w:val="1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45DFF"/>
    <w:rPr>
      <w:rFonts w:ascii="Arial" w:eastAsia="Times New Roman" w:hAnsi="Arial" w:cs="Times New Roman"/>
      <w:b/>
      <w:bCs/>
      <w:kern w:val="32"/>
      <w:sz w:val="32"/>
      <w:szCs w:val="32"/>
      <w:lang w:val="x-none" w:eastAsia="ru-RU"/>
    </w:rPr>
  </w:style>
  <w:style w:type="paragraph" w:customStyle="1" w:styleId="ConsPlusNormal">
    <w:name w:val="ConsPlusNormal"/>
    <w:link w:val="ConsPlusNormal0"/>
    <w:rsid w:val="00345D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er"/>
    <w:basedOn w:val="a0"/>
    <w:link w:val="a5"/>
    <w:uiPriority w:val="99"/>
    <w:rsid w:val="00345DFF"/>
    <w:pPr>
      <w:tabs>
        <w:tab w:val="center" w:pos="4677"/>
        <w:tab w:val="right" w:pos="9355"/>
      </w:tabs>
    </w:pPr>
    <w:rPr>
      <w:lang w:val="x-none"/>
    </w:rPr>
  </w:style>
  <w:style w:type="character" w:customStyle="1" w:styleId="a5">
    <w:name w:val="Нижний колонтитул Знак"/>
    <w:basedOn w:val="a1"/>
    <w:link w:val="a4"/>
    <w:uiPriority w:val="99"/>
    <w:rsid w:val="00345DFF"/>
    <w:rPr>
      <w:rFonts w:ascii="Times New Roman" w:eastAsia="Times New Roman" w:hAnsi="Times New Roman" w:cs="Times New Roman"/>
      <w:sz w:val="24"/>
      <w:szCs w:val="24"/>
      <w:lang w:val="x-none" w:eastAsia="ru-RU"/>
    </w:rPr>
  </w:style>
  <w:style w:type="character" w:styleId="a6">
    <w:name w:val="footnote reference"/>
    <w:rsid w:val="00345DFF"/>
    <w:rPr>
      <w:vertAlign w:val="superscript"/>
    </w:rPr>
  </w:style>
  <w:style w:type="character" w:customStyle="1" w:styleId="ConsPlusNormal0">
    <w:name w:val="ConsPlusNormal Знак"/>
    <w:link w:val="ConsPlusNormal"/>
    <w:locked/>
    <w:rsid w:val="00345DFF"/>
    <w:rPr>
      <w:rFonts w:ascii="Arial" w:eastAsia="Times New Roman" w:hAnsi="Arial" w:cs="Arial"/>
      <w:sz w:val="20"/>
      <w:szCs w:val="20"/>
      <w:lang w:eastAsia="ru-RU"/>
    </w:rPr>
  </w:style>
  <w:style w:type="paragraph" w:styleId="a7">
    <w:name w:val="List Paragraph"/>
    <w:basedOn w:val="a0"/>
    <w:uiPriority w:val="34"/>
    <w:qFormat/>
    <w:rsid w:val="00345DFF"/>
    <w:pPr>
      <w:ind w:left="720"/>
      <w:contextualSpacing/>
    </w:pPr>
  </w:style>
  <w:style w:type="character" w:customStyle="1" w:styleId="20">
    <w:name w:val="Заголовок 2 Знак"/>
    <w:basedOn w:val="a1"/>
    <w:rsid w:val="002D55E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h3 Знак1,Head 3 Знак1,l3+toc 3 Знак1,CT Знак1,Sub-section Title Знак1,l3 Знак1"/>
    <w:basedOn w:val="a1"/>
    <w:rsid w:val="002D55E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aliases w:val="Параграф Знак"/>
    <w:basedOn w:val="a1"/>
    <w:link w:val="4"/>
    <w:rsid w:val="002D55E6"/>
    <w:rPr>
      <w:rFonts w:ascii="Times New Roman" w:eastAsia="Times New Roman" w:hAnsi="Times New Roman" w:cs="Times New Roman"/>
      <w:b/>
      <w:bCs/>
      <w:sz w:val="36"/>
      <w:szCs w:val="36"/>
      <w:lang w:val="x-none" w:eastAsia="ru-RU"/>
    </w:rPr>
  </w:style>
  <w:style w:type="character" w:customStyle="1" w:styleId="50">
    <w:name w:val="Заголовок 5 Знак"/>
    <w:aliases w:val="_Подпункт Знак"/>
    <w:basedOn w:val="a1"/>
    <w:link w:val="5"/>
    <w:rsid w:val="002D55E6"/>
    <w:rPr>
      <w:rFonts w:ascii="Times New Roman" w:eastAsia="Times New Roman" w:hAnsi="Times New Roman" w:cs="Times New Roman"/>
      <w:b/>
      <w:bCs/>
      <w:sz w:val="24"/>
      <w:szCs w:val="24"/>
      <w:lang w:val="x-none" w:eastAsia="ru-RU"/>
    </w:rPr>
  </w:style>
  <w:style w:type="character" w:customStyle="1" w:styleId="60">
    <w:name w:val="Заголовок 6 Знак"/>
    <w:basedOn w:val="a1"/>
    <w:link w:val="6"/>
    <w:rsid w:val="002D55E6"/>
    <w:rPr>
      <w:rFonts w:ascii="Times New Roman" w:eastAsia="Times New Roman" w:hAnsi="Times New Roman" w:cs="Times New Roman"/>
      <w:i/>
      <w:iCs/>
      <w:sz w:val="20"/>
      <w:szCs w:val="20"/>
      <w:lang w:val="x-none" w:eastAsia="ru-RU"/>
    </w:rPr>
  </w:style>
  <w:style w:type="character" w:customStyle="1" w:styleId="70">
    <w:name w:val="Заголовок 7 Знак"/>
    <w:basedOn w:val="a1"/>
    <w:link w:val="7"/>
    <w:uiPriority w:val="99"/>
    <w:rsid w:val="002D55E6"/>
    <w:rPr>
      <w:rFonts w:ascii="Times New Roman" w:eastAsia="Times New Roman" w:hAnsi="Times New Roman" w:cs="Times New Roman"/>
      <w:b/>
      <w:bCs/>
      <w:sz w:val="24"/>
      <w:szCs w:val="24"/>
      <w:lang w:val="x-none" w:eastAsia="ru-RU"/>
    </w:rPr>
  </w:style>
  <w:style w:type="character" w:customStyle="1" w:styleId="80">
    <w:name w:val="Заголовок 8 Знак"/>
    <w:basedOn w:val="a1"/>
    <w:link w:val="8"/>
    <w:uiPriority w:val="99"/>
    <w:rsid w:val="002D55E6"/>
    <w:rPr>
      <w:rFonts w:ascii="Times New Roman" w:eastAsia="Times New Roman" w:hAnsi="Times New Roman" w:cs="Times New Roman"/>
      <w:b/>
      <w:bCs/>
      <w:sz w:val="24"/>
      <w:szCs w:val="24"/>
      <w:lang w:val="x-none" w:eastAsia="ru-RU"/>
    </w:rPr>
  </w:style>
  <w:style w:type="character" w:customStyle="1" w:styleId="90">
    <w:name w:val="Заголовок 9 Знак"/>
    <w:basedOn w:val="a1"/>
    <w:link w:val="9"/>
    <w:uiPriority w:val="99"/>
    <w:rsid w:val="002D55E6"/>
    <w:rPr>
      <w:rFonts w:ascii="Arial" w:eastAsia="Times New Roman" w:hAnsi="Arial" w:cs="Times New Roman"/>
      <w:b/>
      <w:bCs/>
      <w:i/>
      <w:iCs/>
      <w:sz w:val="18"/>
      <w:szCs w:val="18"/>
      <w:lang w:val="x-none" w:eastAsia="ru-RU"/>
    </w:rPr>
  </w:style>
  <w:style w:type="character" w:customStyle="1" w:styleId="Heading1Char">
    <w:name w:val="Heading 1 Char"/>
    <w:locked/>
    <w:rsid w:val="002D55E6"/>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2D55E6"/>
    <w:rPr>
      <w:rFonts w:cs="Times New Roman"/>
      <w:b/>
      <w:bCs/>
      <w:sz w:val="24"/>
      <w:szCs w:val="24"/>
      <w:lang w:val="ru-RU" w:eastAsia="ru-RU"/>
    </w:rPr>
  </w:style>
  <w:style w:type="character" w:customStyle="1" w:styleId="Heading3Char">
    <w:name w:val="Heading 3 Char"/>
    <w:aliases w:val="h3 Char,Head 3 Char,l3+toc 3 Char,CT Char,Sub-section Title Char,l3 Char"/>
    <w:semiHidden/>
    <w:locked/>
    <w:rsid w:val="002D55E6"/>
    <w:rPr>
      <w:rFonts w:ascii="Cambria" w:hAnsi="Cambria" w:cs="Cambria"/>
      <w:b/>
      <w:bCs/>
      <w:sz w:val="26"/>
      <w:szCs w:val="26"/>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1,H242 Знак,H27 Знак"/>
    <w:link w:val="2"/>
    <w:locked/>
    <w:rsid w:val="002D55E6"/>
    <w:rPr>
      <w:rFonts w:ascii="Arial" w:eastAsia="Times New Roman" w:hAnsi="Arial" w:cs="Times New Roman"/>
      <w:b/>
      <w:bCs/>
      <w:i/>
      <w:iCs/>
      <w:sz w:val="28"/>
      <w:szCs w:val="28"/>
      <w:lang w:val="x-none" w:eastAsia="ru-RU"/>
    </w:rPr>
  </w:style>
  <w:style w:type="character" w:customStyle="1" w:styleId="31">
    <w:name w:val="Заголовок 3 Знак1"/>
    <w:aliases w:val="h3 Знак,Head 3 Знак,l3+toc 3 Знак,CT Знак,Sub-section Title Знак,l3 Знак"/>
    <w:link w:val="3"/>
    <w:locked/>
    <w:rsid w:val="002D55E6"/>
    <w:rPr>
      <w:rFonts w:ascii="Arial" w:eastAsia="Times New Roman" w:hAnsi="Arial" w:cs="Times New Roman"/>
      <w:b/>
      <w:bCs/>
      <w:sz w:val="26"/>
      <w:szCs w:val="26"/>
      <w:lang w:val="x-none" w:eastAsia="ru-RU"/>
    </w:rPr>
  </w:style>
  <w:style w:type="paragraph" w:styleId="a8">
    <w:name w:val="Body Text"/>
    <w:aliases w:val="Список 1,Body Text Char"/>
    <w:basedOn w:val="a0"/>
    <w:link w:val="a9"/>
    <w:rsid w:val="002D55E6"/>
    <w:pPr>
      <w:jc w:val="both"/>
    </w:pPr>
    <w:rPr>
      <w:sz w:val="28"/>
      <w:szCs w:val="28"/>
      <w:lang w:val="x-none"/>
    </w:rPr>
  </w:style>
  <w:style w:type="character" w:customStyle="1" w:styleId="a9">
    <w:name w:val="Основной текст Знак"/>
    <w:aliases w:val="Список 1 Знак,Body Text Char Знак"/>
    <w:basedOn w:val="a1"/>
    <w:link w:val="a8"/>
    <w:rsid w:val="002D55E6"/>
    <w:rPr>
      <w:rFonts w:ascii="Times New Roman" w:eastAsia="Times New Roman" w:hAnsi="Times New Roman" w:cs="Times New Roman"/>
      <w:sz w:val="28"/>
      <w:szCs w:val="28"/>
      <w:lang w:val="x-none" w:eastAsia="ru-RU"/>
    </w:rPr>
  </w:style>
  <w:style w:type="paragraph" w:customStyle="1" w:styleId="22">
    <w:name w:val="Стиль2"/>
    <w:basedOn w:val="23"/>
    <w:uiPriority w:val="99"/>
    <w:rsid w:val="002D55E6"/>
    <w:pPr>
      <w:keepNext/>
      <w:keepLines/>
      <w:widowControl w:val="0"/>
      <w:suppressLineNumbers/>
      <w:suppressAutoHyphens/>
      <w:spacing w:after="60"/>
      <w:ind w:left="360" w:hanging="360"/>
      <w:jc w:val="both"/>
    </w:pPr>
    <w:rPr>
      <w:b/>
      <w:bCs/>
      <w:sz w:val="24"/>
      <w:szCs w:val="24"/>
    </w:rPr>
  </w:style>
  <w:style w:type="paragraph" w:styleId="23">
    <w:name w:val="List Number 2"/>
    <w:basedOn w:val="a0"/>
    <w:uiPriority w:val="99"/>
    <w:rsid w:val="002D55E6"/>
    <w:pPr>
      <w:tabs>
        <w:tab w:val="num" w:pos="360"/>
        <w:tab w:val="num" w:pos="432"/>
      </w:tabs>
      <w:ind w:left="432" w:hanging="432"/>
    </w:pPr>
    <w:rPr>
      <w:sz w:val="20"/>
      <w:szCs w:val="20"/>
    </w:rPr>
  </w:style>
  <w:style w:type="paragraph" w:customStyle="1" w:styleId="32">
    <w:name w:val="Стиль3"/>
    <w:basedOn w:val="24"/>
    <w:uiPriority w:val="99"/>
    <w:rsid w:val="002D55E6"/>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0"/>
    <w:link w:val="25"/>
    <w:rsid w:val="002D55E6"/>
    <w:pPr>
      <w:tabs>
        <w:tab w:val="left" w:pos="720"/>
      </w:tabs>
      <w:autoSpaceDE w:val="0"/>
      <w:autoSpaceDN w:val="0"/>
      <w:adjustRightInd w:val="0"/>
      <w:spacing w:before="57"/>
      <w:ind w:left="720" w:hanging="720"/>
      <w:jc w:val="both"/>
    </w:pPr>
    <w:rPr>
      <w:lang w:val="x-none"/>
    </w:rPr>
  </w:style>
  <w:style w:type="character" w:customStyle="1" w:styleId="25">
    <w:name w:val="Основной текст с отступом 2 Знак"/>
    <w:aliases w:val="Знак Знак8,Знак1 Знак"/>
    <w:basedOn w:val="a1"/>
    <w:link w:val="24"/>
    <w:rsid w:val="002D55E6"/>
    <w:rPr>
      <w:rFonts w:ascii="Times New Roman" w:eastAsia="Times New Roman" w:hAnsi="Times New Roman" w:cs="Times New Roman"/>
      <w:sz w:val="24"/>
      <w:szCs w:val="24"/>
      <w:lang w:val="x-none" w:eastAsia="ru-RU"/>
    </w:rPr>
  </w:style>
  <w:style w:type="paragraph" w:customStyle="1" w:styleId="33">
    <w:name w:val="Стиль3 Знак Знак"/>
    <w:basedOn w:val="24"/>
    <w:link w:val="34"/>
    <w:rsid w:val="002D55E6"/>
    <w:pPr>
      <w:widowControl w:val="0"/>
      <w:tabs>
        <w:tab w:val="clear" w:pos="720"/>
        <w:tab w:val="num" w:pos="227"/>
      </w:tabs>
      <w:autoSpaceDE/>
      <w:autoSpaceDN/>
      <w:spacing w:before="0"/>
      <w:ind w:left="0" w:firstLine="0"/>
      <w:textAlignment w:val="baseline"/>
    </w:pPr>
  </w:style>
  <w:style w:type="paragraph" w:customStyle="1" w:styleId="35">
    <w:name w:val="Стиль3 Знак"/>
    <w:basedOn w:val="24"/>
    <w:uiPriority w:val="99"/>
    <w:rsid w:val="002D55E6"/>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0"/>
    <w:uiPriority w:val="99"/>
    <w:rsid w:val="002D55E6"/>
    <w:pPr>
      <w:spacing w:before="120"/>
      <w:ind w:firstLine="720"/>
      <w:jc w:val="both"/>
    </w:pPr>
    <w:rPr>
      <w:rFonts w:ascii="Arial" w:hAnsi="Arial" w:cs="Arial"/>
      <w:lang w:eastAsia="en-US"/>
    </w:rPr>
  </w:style>
  <w:style w:type="paragraph" w:customStyle="1" w:styleId="ConsNormal">
    <w:name w:val="ConsNormal"/>
    <w:link w:val="ConsNormal0"/>
    <w:rsid w:val="002D55E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rmal (Web)"/>
    <w:basedOn w:val="a0"/>
    <w:uiPriority w:val="99"/>
    <w:rsid w:val="002D55E6"/>
    <w:pPr>
      <w:spacing w:before="100" w:beforeAutospacing="1" w:after="100" w:afterAutospacing="1"/>
    </w:pPr>
  </w:style>
  <w:style w:type="character" w:styleId="ab">
    <w:name w:val="Hyperlink"/>
    <w:uiPriority w:val="99"/>
    <w:rsid w:val="002D55E6"/>
    <w:rPr>
      <w:rFonts w:cs="Times New Roman"/>
      <w:color w:val="0000FF"/>
      <w:u w:val="single"/>
    </w:rPr>
  </w:style>
  <w:style w:type="character" w:styleId="ac">
    <w:name w:val="page number"/>
    <w:rsid w:val="002D55E6"/>
    <w:rPr>
      <w:rFonts w:cs="Times New Roman"/>
    </w:rPr>
  </w:style>
  <w:style w:type="paragraph" w:styleId="ad">
    <w:name w:val="Body Text Indent"/>
    <w:aliases w:val="текст"/>
    <w:basedOn w:val="a0"/>
    <w:link w:val="ae"/>
    <w:rsid w:val="002D55E6"/>
    <w:pPr>
      <w:numPr>
        <w:ilvl w:val="2"/>
      </w:numPr>
      <w:tabs>
        <w:tab w:val="num" w:pos="0"/>
        <w:tab w:val="num" w:pos="1080"/>
      </w:tabs>
      <w:ind w:firstLine="709"/>
      <w:jc w:val="both"/>
    </w:pPr>
    <w:rPr>
      <w:sz w:val="28"/>
      <w:szCs w:val="28"/>
      <w:lang w:val="x-none"/>
    </w:rPr>
  </w:style>
  <w:style w:type="character" w:customStyle="1" w:styleId="ae">
    <w:name w:val="Основной текст с отступом Знак"/>
    <w:aliases w:val="текст Знак"/>
    <w:basedOn w:val="a1"/>
    <w:link w:val="ad"/>
    <w:rsid w:val="002D55E6"/>
    <w:rPr>
      <w:rFonts w:ascii="Times New Roman" w:eastAsia="Times New Roman" w:hAnsi="Times New Roman" w:cs="Times New Roman"/>
      <w:sz w:val="28"/>
      <w:szCs w:val="28"/>
      <w:lang w:val="x-none" w:eastAsia="ru-RU"/>
    </w:rPr>
  </w:style>
  <w:style w:type="paragraph" w:customStyle="1" w:styleId="2-11">
    <w:name w:val="2-11"/>
    <w:basedOn w:val="a0"/>
    <w:uiPriority w:val="99"/>
    <w:rsid w:val="002D55E6"/>
    <w:pPr>
      <w:spacing w:after="60"/>
      <w:jc w:val="both"/>
    </w:pPr>
  </w:style>
  <w:style w:type="paragraph" w:styleId="36">
    <w:name w:val="Body Text Indent 3"/>
    <w:aliases w:val="Знак2"/>
    <w:basedOn w:val="a0"/>
    <w:link w:val="37"/>
    <w:rsid w:val="002D55E6"/>
    <w:pPr>
      <w:tabs>
        <w:tab w:val="left" w:pos="1260"/>
      </w:tabs>
      <w:ind w:firstLine="720"/>
      <w:jc w:val="both"/>
    </w:pPr>
    <w:rPr>
      <w:sz w:val="28"/>
      <w:szCs w:val="28"/>
      <w:lang w:val="x-none"/>
    </w:rPr>
  </w:style>
  <w:style w:type="character" w:customStyle="1" w:styleId="37">
    <w:name w:val="Основной текст с отступом 3 Знак"/>
    <w:aliases w:val="Знак2 Знак"/>
    <w:basedOn w:val="a1"/>
    <w:link w:val="36"/>
    <w:rsid w:val="002D55E6"/>
    <w:rPr>
      <w:rFonts w:ascii="Times New Roman" w:eastAsia="Times New Roman" w:hAnsi="Times New Roman" w:cs="Times New Roman"/>
      <w:sz w:val="28"/>
      <w:szCs w:val="28"/>
      <w:lang w:val="x-none" w:eastAsia="ru-RU"/>
    </w:rPr>
  </w:style>
  <w:style w:type="paragraph" w:customStyle="1" w:styleId="38">
    <w:name w:val="3"/>
    <w:basedOn w:val="a0"/>
    <w:uiPriority w:val="99"/>
    <w:rsid w:val="002D55E6"/>
    <w:pPr>
      <w:jc w:val="both"/>
    </w:pPr>
  </w:style>
  <w:style w:type="paragraph" w:customStyle="1" w:styleId="af">
    <w:name w:val="Тендерные данные"/>
    <w:basedOn w:val="a0"/>
    <w:uiPriority w:val="99"/>
    <w:semiHidden/>
    <w:rsid w:val="002D55E6"/>
    <w:pPr>
      <w:tabs>
        <w:tab w:val="left" w:pos="1985"/>
      </w:tabs>
      <w:spacing w:before="120" w:after="60"/>
      <w:jc w:val="both"/>
    </w:pPr>
    <w:rPr>
      <w:b/>
      <w:bCs/>
    </w:rPr>
  </w:style>
  <w:style w:type="paragraph" w:customStyle="1" w:styleId="FR1">
    <w:name w:val="FR1"/>
    <w:uiPriority w:val="99"/>
    <w:rsid w:val="002D55E6"/>
    <w:pPr>
      <w:widowControl w:val="0"/>
      <w:autoSpaceDE w:val="0"/>
      <w:autoSpaceDN w:val="0"/>
      <w:spacing w:after="0" w:line="240" w:lineRule="auto"/>
      <w:ind w:firstLine="420"/>
    </w:pPr>
    <w:rPr>
      <w:rFonts w:ascii="Arial" w:eastAsia="Times New Roman" w:hAnsi="Arial" w:cs="Arial"/>
      <w:sz w:val="20"/>
      <w:szCs w:val="20"/>
      <w:lang w:eastAsia="ru-RU"/>
    </w:rPr>
  </w:style>
  <w:style w:type="paragraph" w:styleId="af0">
    <w:name w:val="footnote text"/>
    <w:basedOn w:val="a0"/>
    <w:link w:val="af1"/>
    <w:rsid w:val="002D55E6"/>
    <w:pPr>
      <w:spacing w:after="60"/>
      <w:jc w:val="both"/>
    </w:pPr>
    <w:rPr>
      <w:sz w:val="20"/>
      <w:szCs w:val="20"/>
      <w:lang w:val="x-none"/>
    </w:rPr>
  </w:style>
  <w:style w:type="character" w:customStyle="1" w:styleId="af1">
    <w:name w:val="Текст сноски Знак"/>
    <w:basedOn w:val="a1"/>
    <w:link w:val="af0"/>
    <w:rsid w:val="002D55E6"/>
    <w:rPr>
      <w:rFonts w:ascii="Times New Roman" w:eastAsia="Times New Roman" w:hAnsi="Times New Roman" w:cs="Times New Roman"/>
      <w:sz w:val="20"/>
      <w:szCs w:val="20"/>
      <w:lang w:val="x-none" w:eastAsia="ru-RU"/>
    </w:rPr>
  </w:style>
  <w:style w:type="paragraph" w:styleId="af2">
    <w:name w:val="List Bullet"/>
    <w:basedOn w:val="a0"/>
    <w:autoRedefine/>
    <w:uiPriority w:val="99"/>
    <w:rsid w:val="002D55E6"/>
    <w:pPr>
      <w:widowControl w:val="0"/>
      <w:spacing w:after="60"/>
      <w:jc w:val="both"/>
    </w:pPr>
    <w:rPr>
      <w:color w:val="000000"/>
    </w:rPr>
  </w:style>
  <w:style w:type="paragraph" w:customStyle="1" w:styleId="11">
    <w:name w:val="заголовок 11"/>
    <w:basedOn w:val="a0"/>
    <w:next w:val="a0"/>
    <w:uiPriority w:val="99"/>
    <w:rsid w:val="002D55E6"/>
    <w:pPr>
      <w:keepNext/>
      <w:jc w:val="center"/>
    </w:pPr>
  </w:style>
  <w:style w:type="paragraph" w:styleId="af3">
    <w:name w:val="Date"/>
    <w:basedOn w:val="a0"/>
    <w:next w:val="a0"/>
    <w:link w:val="af4"/>
    <w:uiPriority w:val="99"/>
    <w:rsid w:val="002D55E6"/>
    <w:pPr>
      <w:spacing w:after="60"/>
      <w:jc w:val="both"/>
    </w:pPr>
    <w:rPr>
      <w:lang w:val="x-none"/>
    </w:rPr>
  </w:style>
  <w:style w:type="character" w:customStyle="1" w:styleId="af4">
    <w:name w:val="Дата Знак"/>
    <w:basedOn w:val="a1"/>
    <w:link w:val="af3"/>
    <w:uiPriority w:val="99"/>
    <w:rsid w:val="002D55E6"/>
    <w:rPr>
      <w:rFonts w:ascii="Times New Roman" w:eastAsia="Times New Roman" w:hAnsi="Times New Roman" w:cs="Times New Roman"/>
      <w:sz w:val="24"/>
      <w:szCs w:val="24"/>
      <w:lang w:val="x-none" w:eastAsia="ru-RU"/>
    </w:rPr>
  </w:style>
  <w:style w:type="paragraph" w:customStyle="1" w:styleId="af5">
    <w:name w:val="МП"/>
    <w:basedOn w:val="a0"/>
    <w:uiPriority w:val="99"/>
    <w:rsid w:val="002D55E6"/>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0"/>
    <w:uiPriority w:val="99"/>
    <w:rsid w:val="002D55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0"/>
    <w:next w:val="a0"/>
    <w:uiPriority w:val="99"/>
    <w:rsid w:val="002D55E6"/>
    <w:pPr>
      <w:keepNext/>
    </w:pPr>
  </w:style>
  <w:style w:type="character" w:customStyle="1" w:styleId="propvalue">
    <w:name w:val="propvalue"/>
    <w:rsid w:val="002D55E6"/>
    <w:rPr>
      <w:rFonts w:cs="Times New Roman"/>
      <w:color w:val="800000"/>
    </w:rPr>
  </w:style>
  <w:style w:type="paragraph" w:styleId="af7">
    <w:name w:val="header"/>
    <w:basedOn w:val="a0"/>
    <w:link w:val="af8"/>
    <w:rsid w:val="002D55E6"/>
    <w:pPr>
      <w:tabs>
        <w:tab w:val="center" w:pos="4677"/>
        <w:tab w:val="right" w:pos="9355"/>
      </w:tabs>
    </w:pPr>
    <w:rPr>
      <w:lang w:val="x-none"/>
    </w:rPr>
  </w:style>
  <w:style w:type="character" w:customStyle="1" w:styleId="af8">
    <w:name w:val="Верхний колонтитул Знак"/>
    <w:basedOn w:val="a1"/>
    <w:link w:val="af7"/>
    <w:rsid w:val="002D55E6"/>
    <w:rPr>
      <w:rFonts w:ascii="Times New Roman" w:eastAsia="Times New Roman" w:hAnsi="Times New Roman" w:cs="Times New Roman"/>
      <w:sz w:val="24"/>
      <w:szCs w:val="24"/>
      <w:lang w:val="x-none" w:eastAsia="ru-RU"/>
    </w:rPr>
  </w:style>
  <w:style w:type="character" w:customStyle="1" w:styleId="HeaderChar">
    <w:name w:val="Header Char"/>
    <w:locked/>
    <w:rsid w:val="002D55E6"/>
    <w:rPr>
      <w:rFonts w:cs="Times New Roman"/>
      <w:sz w:val="24"/>
      <w:szCs w:val="24"/>
      <w:lang w:val="ru-RU" w:eastAsia="ru-RU"/>
    </w:rPr>
  </w:style>
  <w:style w:type="paragraph" w:styleId="26">
    <w:name w:val="Body Text 2"/>
    <w:basedOn w:val="a0"/>
    <w:link w:val="27"/>
    <w:uiPriority w:val="99"/>
    <w:rsid w:val="002D55E6"/>
    <w:rPr>
      <w:sz w:val="28"/>
      <w:szCs w:val="28"/>
      <w:lang w:val="x-none"/>
    </w:rPr>
  </w:style>
  <w:style w:type="character" w:customStyle="1" w:styleId="27">
    <w:name w:val="Основной текст 2 Знак"/>
    <w:basedOn w:val="a1"/>
    <w:link w:val="26"/>
    <w:uiPriority w:val="99"/>
    <w:rsid w:val="002D55E6"/>
    <w:rPr>
      <w:rFonts w:ascii="Times New Roman" w:eastAsia="Times New Roman" w:hAnsi="Times New Roman" w:cs="Times New Roman"/>
      <w:sz w:val="28"/>
      <w:szCs w:val="28"/>
      <w:lang w:val="x-none" w:eastAsia="ru-RU"/>
    </w:rPr>
  </w:style>
  <w:style w:type="paragraph" w:styleId="41">
    <w:name w:val="List Bullet 4"/>
    <w:basedOn w:val="a0"/>
    <w:autoRedefine/>
    <w:uiPriority w:val="99"/>
    <w:rsid w:val="002D55E6"/>
    <w:pPr>
      <w:tabs>
        <w:tab w:val="num" w:pos="1209"/>
      </w:tabs>
      <w:spacing w:after="60"/>
      <w:ind w:left="1209" w:hanging="360"/>
      <w:jc w:val="both"/>
    </w:pPr>
  </w:style>
  <w:style w:type="paragraph" w:styleId="51">
    <w:name w:val="List Bullet 5"/>
    <w:basedOn w:val="a0"/>
    <w:autoRedefine/>
    <w:uiPriority w:val="99"/>
    <w:rsid w:val="002D55E6"/>
    <w:pPr>
      <w:tabs>
        <w:tab w:val="num" w:pos="1492"/>
      </w:tabs>
      <w:spacing w:after="60"/>
      <w:ind w:left="1492" w:hanging="360"/>
      <w:jc w:val="both"/>
    </w:pPr>
  </w:style>
  <w:style w:type="paragraph" w:styleId="39">
    <w:name w:val="List Number 3"/>
    <w:basedOn w:val="a0"/>
    <w:uiPriority w:val="99"/>
    <w:rsid w:val="002D55E6"/>
    <w:pPr>
      <w:tabs>
        <w:tab w:val="num" w:pos="926"/>
      </w:tabs>
      <w:spacing w:after="60"/>
      <w:ind w:left="926" w:hanging="360"/>
      <w:jc w:val="both"/>
    </w:pPr>
  </w:style>
  <w:style w:type="paragraph" w:styleId="42">
    <w:name w:val="List Number 4"/>
    <w:basedOn w:val="a0"/>
    <w:uiPriority w:val="99"/>
    <w:rsid w:val="002D55E6"/>
    <w:pPr>
      <w:tabs>
        <w:tab w:val="num" w:pos="1209"/>
      </w:tabs>
      <w:spacing w:after="60"/>
      <w:ind w:left="1209" w:hanging="360"/>
      <w:jc w:val="both"/>
    </w:pPr>
  </w:style>
  <w:style w:type="paragraph" w:styleId="52">
    <w:name w:val="List Number 5"/>
    <w:basedOn w:val="a0"/>
    <w:uiPriority w:val="99"/>
    <w:rsid w:val="002D55E6"/>
    <w:pPr>
      <w:tabs>
        <w:tab w:val="num" w:pos="1492"/>
      </w:tabs>
      <w:spacing w:after="60"/>
      <w:ind w:left="1492" w:hanging="360"/>
      <w:jc w:val="both"/>
    </w:pPr>
  </w:style>
  <w:style w:type="paragraph" w:customStyle="1" w:styleId="Instruction">
    <w:name w:val="Instruction"/>
    <w:basedOn w:val="26"/>
    <w:uiPriority w:val="99"/>
    <w:rsid w:val="002D55E6"/>
    <w:pPr>
      <w:tabs>
        <w:tab w:val="num" w:pos="360"/>
      </w:tabs>
      <w:spacing w:before="180" w:after="60"/>
      <w:ind w:left="360" w:hanging="360"/>
      <w:jc w:val="both"/>
    </w:pPr>
    <w:rPr>
      <w:b/>
      <w:bCs/>
      <w:sz w:val="24"/>
      <w:szCs w:val="24"/>
    </w:rPr>
  </w:style>
  <w:style w:type="paragraph" w:customStyle="1" w:styleId="xl27">
    <w:name w:val="xl27"/>
    <w:basedOn w:val="a0"/>
    <w:uiPriority w:val="99"/>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9">
    <w:name w:val="Ãîòîâûé"/>
    <w:basedOn w:val="a0"/>
    <w:uiPriority w:val="99"/>
    <w:rsid w:val="002D55E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0"/>
    <w:rsid w:val="002D55E6"/>
    <w:pPr>
      <w:spacing w:before="100" w:beforeAutospacing="1" w:after="100" w:afterAutospacing="1"/>
    </w:pPr>
    <w:rPr>
      <w:rFonts w:ascii="Arial CYR" w:eastAsia="Arial Unicode MS" w:hAnsi="Arial CYR" w:cs="Arial CYR"/>
      <w:sz w:val="18"/>
      <w:szCs w:val="18"/>
    </w:rPr>
  </w:style>
  <w:style w:type="paragraph" w:customStyle="1" w:styleId="afa">
    <w:name w:val="Условия контракта"/>
    <w:basedOn w:val="a0"/>
    <w:uiPriority w:val="99"/>
    <w:semiHidden/>
    <w:rsid w:val="002D55E6"/>
    <w:pPr>
      <w:tabs>
        <w:tab w:val="num" w:pos="567"/>
      </w:tabs>
      <w:spacing w:before="240" w:after="120"/>
      <w:ind w:left="567" w:hanging="567"/>
      <w:jc w:val="both"/>
    </w:pPr>
    <w:rPr>
      <w:b/>
      <w:bCs/>
    </w:rPr>
  </w:style>
  <w:style w:type="paragraph" w:customStyle="1" w:styleId="3a">
    <w:name w:val="Раздел 3"/>
    <w:basedOn w:val="a0"/>
    <w:uiPriority w:val="99"/>
    <w:semiHidden/>
    <w:rsid w:val="002D55E6"/>
    <w:pPr>
      <w:tabs>
        <w:tab w:val="num" w:pos="432"/>
      </w:tabs>
      <w:spacing w:before="120" w:after="120"/>
      <w:ind w:left="432" w:hanging="432"/>
      <w:jc w:val="center"/>
    </w:pPr>
    <w:rPr>
      <w:b/>
      <w:bCs/>
    </w:rPr>
  </w:style>
  <w:style w:type="paragraph" w:customStyle="1" w:styleId="210">
    <w:name w:val="Основной текст 21"/>
    <w:basedOn w:val="a0"/>
    <w:uiPriority w:val="99"/>
    <w:rsid w:val="002D55E6"/>
    <w:pPr>
      <w:overflowPunct w:val="0"/>
      <w:autoSpaceDE w:val="0"/>
      <w:autoSpaceDN w:val="0"/>
      <w:adjustRightInd w:val="0"/>
      <w:jc w:val="center"/>
    </w:pPr>
    <w:rPr>
      <w:b/>
      <w:bCs/>
      <w:sz w:val="28"/>
      <w:szCs w:val="28"/>
    </w:rPr>
  </w:style>
  <w:style w:type="paragraph" w:customStyle="1" w:styleId="12">
    <w:name w:val="Стиль1"/>
    <w:basedOn w:val="a0"/>
    <w:uiPriority w:val="99"/>
    <w:rsid w:val="002D55E6"/>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2D55E6"/>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styleId="afb">
    <w:name w:val="Document Map"/>
    <w:basedOn w:val="a0"/>
    <w:link w:val="afc"/>
    <w:uiPriority w:val="99"/>
    <w:semiHidden/>
    <w:rsid w:val="002D55E6"/>
    <w:pPr>
      <w:shd w:val="clear" w:color="auto" w:fill="000080"/>
    </w:pPr>
    <w:rPr>
      <w:rFonts w:ascii="Tahoma" w:hAnsi="Tahoma"/>
      <w:sz w:val="20"/>
      <w:szCs w:val="20"/>
      <w:lang w:val="x-none"/>
    </w:rPr>
  </w:style>
  <w:style w:type="character" w:customStyle="1" w:styleId="afc">
    <w:name w:val="Схема документа Знак"/>
    <w:basedOn w:val="a1"/>
    <w:link w:val="afb"/>
    <w:uiPriority w:val="99"/>
    <w:semiHidden/>
    <w:rsid w:val="002D55E6"/>
    <w:rPr>
      <w:rFonts w:ascii="Tahoma" w:eastAsia="Times New Roman" w:hAnsi="Tahoma" w:cs="Times New Roman"/>
      <w:sz w:val="20"/>
      <w:szCs w:val="20"/>
      <w:shd w:val="clear" w:color="auto" w:fill="000080"/>
      <w:lang w:val="x-none" w:eastAsia="ru-RU"/>
    </w:rPr>
  </w:style>
  <w:style w:type="paragraph" w:styleId="afd">
    <w:name w:val="Title"/>
    <w:basedOn w:val="a0"/>
    <w:link w:val="afe"/>
    <w:uiPriority w:val="99"/>
    <w:qFormat/>
    <w:rsid w:val="002D55E6"/>
    <w:pPr>
      <w:widowControl w:val="0"/>
      <w:autoSpaceDE w:val="0"/>
      <w:autoSpaceDN w:val="0"/>
      <w:adjustRightInd w:val="0"/>
      <w:jc w:val="center"/>
    </w:pPr>
    <w:rPr>
      <w:lang w:val="x-none"/>
    </w:rPr>
  </w:style>
  <w:style w:type="character" w:customStyle="1" w:styleId="afe">
    <w:name w:val="Заголовок Знак"/>
    <w:basedOn w:val="a1"/>
    <w:link w:val="afd"/>
    <w:uiPriority w:val="99"/>
    <w:rsid w:val="002D55E6"/>
    <w:rPr>
      <w:rFonts w:ascii="Times New Roman" w:eastAsia="Times New Roman" w:hAnsi="Times New Roman" w:cs="Times New Roman"/>
      <w:sz w:val="24"/>
      <w:szCs w:val="24"/>
      <w:lang w:val="x-none" w:eastAsia="ru-RU"/>
    </w:rPr>
  </w:style>
  <w:style w:type="paragraph" w:styleId="3b">
    <w:name w:val="Body Text 3"/>
    <w:basedOn w:val="a0"/>
    <w:link w:val="3c"/>
    <w:uiPriority w:val="99"/>
    <w:rsid w:val="002D55E6"/>
    <w:pPr>
      <w:spacing w:after="120"/>
    </w:pPr>
    <w:rPr>
      <w:sz w:val="16"/>
      <w:szCs w:val="16"/>
      <w:lang w:val="x-none"/>
    </w:rPr>
  </w:style>
  <w:style w:type="character" w:customStyle="1" w:styleId="3c">
    <w:name w:val="Основной текст 3 Знак"/>
    <w:basedOn w:val="a1"/>
    <w:link w:val="3b"/>
    <w:uiPriority w:val="99"/>
    <w:rsid w:val="002D55E6"/>
    <w:rPr>
      <w:rFonts w:ascii="Times New Roman" w:eastAsia="Times New Roman" w:hAnsi="Times New Roman" w:cs="Times New Roman"/>
      <w:sz w:val="16"/>
      <w:szCs w:val="16"/>
      <w:lang w:val="x-none" w:eastAsia="ru-RU"/>
    </w:rPr>
  </w:style>
  <w:style w:type="paragraph" w:customStyle="1" w:styleId="111">
    <w:name w:val="111"/>
    <w:basedOn w:val="a0"/>
    <w:uiPriority w:val="99"/>
    <w:rsid w:val="002D55E6"/>
    <w:rPr>
      <w:rFonts w:ascii="Times New Roman CYR" w:hAnsi="Times New Roman CYR" w:cs="Times New Roman CYR"/>
      <w:sz w:val="20"/>
      <w:szCs w:val="20"/>
    </w:rPr>
  </w:style>
  <w:style w:type="paragraph" w:styleId="aff">
    <w:name w:val="Subtitle"/>
    <w:basedOn w:val="a0"/>
    <w:link w:val="aff0"/>
    <w:uiPriority w:val="99"/>
    <w:qFormat/>
    <w:rsid w:val="002D55E6"/>
    <w:pPr>
      <w:spacing w:after="60"/>
      <w:jc w:val="center"/>
      <w:outlineLvl w:val="1"/>
    </w:pPr>
    <w:rPr>
      <w:rFonts w:ascii="Arial" w:hAnsi="Arial"/>
      <w:lang w:val="x-none"/>
    </w:rPr>
  </w:style>
  <w:style w:type="character" w:customStyle="1" w:styleId="aff0">
    <w:name w:val="Подзаголовок Знак"/>
    <w:basedOn w:val="a1"/>
    <w:link w:val="aff"/>
    <w:uiPriority w:val="99"/>
    <w:rsid w:val="002D55E6"/>
    <w:rPr>
      <w:rFonts w:ascii="Arial" w:eastAsia="Times New Roman" w:hAnsi="Arial" w:cs="Times New Roman"/>
      <w:sz w:val="24"/>
      <w:szCs w:val="24"/>
      <w:lang w:val="x-none" w:eastAsia="ru-RU"/>
    </w:rPr>
  </w:style>
  <w:style w:type="character" w:customStyle="1" w:styleId="FontStyle46">
    <w:name w:val="Font Style46"/>
    <w:rsid w:val="002D55E6"/>
    <w:rPr>
      <w:rFonts w:ascii="Times New Roman" w:hAnsi="Times New Roman" w:cs="Times New Roman"/>
      <w:sz w:val="26"/>
      <w:szCs w:val="26"/>
    </w:rPr>
  </w:style>
  <w:style w:type="paragraph" w:styleId="HTML">
    <w:name w:val="HTML Preformatted"/>
    <w:basedOn w:val="a0"/>
    <w:link w:val="HTML0"/>
    <w:uiPriority w:val="99"/>
    <w:rsid w:val="002D5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0">
    <w:name w:val="Стандартный HTML Знак"/>
    <w:basedOn w:val="a1"/>
    <w:link w:val="HTML"/>
    <w:uiPriority w:val="99"/>
    <w:rsid w:val="002D55E6"/>
    <w:rPr>
      <w:rFonts w:ascii="Courier New" w:eastAsia="Times New Roman" w:hAnsi="Courier New" w:cs="Times New Roman"/>
      <w:color w:val="000000"/>
      <w:sz w:val="20"/>
      <w:szCs w:val="20"/>
      <w:lang w:val="x-none" w:eastAsia="ru-RU"/>
    </w:rPr>
  </w:style>
  <w:style w:type="paragraph" w:customStyle="1" w:styleId="222">
    <w:name w:val="222"/>
    <w:basedOn w:val="a0"/>
    <w:uiPriority w:val="99"/>
    <w:rsid w:val="002D55E6"/>
    <w:pPr>
      <w:ind w:left="851"/>
    </w:pPr>
    <w:rPr>
      <w:rFonts w:ascii="Times New Roman CYR" w:hAnsi="Times New Roman CYR" w:cs="Times New Roman CYR"/>
      <w:sz w:val="20"/>
      <w:szCs w:val="20"/>
    </w:rPr>
  </w:style>
  <w:style w:type="paragraph" w:customStyle="1" w:styleId="aff1">
    <w:name w:val="Подраздел"/>
    <w:basedOn w:val="a0"/>
    <w:uiPriority w:val="99"/>
    <w:semiHidden/>
    <w:rsid w:val="002D55E6"/>
    <w:pPr>
      <w:suppressAutoHyphens/>
      <w:spacing w:before="240" w:after="120"/>
      <w:jc w:val="center"/>
    </w:pPr>
    <w:rPr>
      <w:rFonts w:ascii="TimesDL" w:hAnsi="TimesDL" w:cs="TimesDL"/>
      <w:b/>
      <w:bCs/>
      <w:smallCaps/>
      <w:spacing w:val="-2"/>
    </w:rPr>
  </w:style>
  <w:style w:type="paragraph" w:customStyle="1" w:styleId="211">
    <w:name w:val="Основной текст с отступом 21"/>
    <w:basedOn w:val="a0"/>
    <w:uiPriority w:val="99"/>
    <w:rsid w:val="002D55E6"/>
    <w:pPr>
      <w:overflowPunct w:val="0"/>
      <w:autoSpaceDE w:val="0"/>
      <w:autoSpaceDN w:val="0"/>
      <w:adjustRightInd w:val="0"/>
      <w:ind w:firstLine="567"/>
      <w:jc w:val="both"/>
      <w:textAlignment w:val="baseline"/>
    </w:pPr>
    <w:rPr>
      <w:lang w:val="en-US"/>
    </w:rPr>
  </w:style>
  <w:style w:type="paragraph" w:customStyle="1" w:styleId="28">
    <w:name w:val="Обычный2"/>
    <w:uiPriority w:val="99"/>
    <w:rsid w:val="002D55E6"/>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styleId="aff2">
    <w:name w:val="caption"/>
    <w:basedOn w:val="a0"/>
    <w:next w:val="a0"/>
    <w:uiPriority w:val="99"/>
    <w:qFormat/>
    <w:rsid w:val="002D55E6"/>
    <w:pPr>
      <w:ind w:right="-6672"/>
      <w:jc w:val="both"/>
    </w:pPr>
    <w:rPr>
      <w:b/>
      <w:bCs/>
      <w:sz w:val="20"/>
      <w:szCs w:val="20"/>
    </w:rPr>
  </w:style>
  <w:style w:type="paragraph" w:styleId="aff3">
    <w:name w:val="Plain Text"/>
    <w:basedOn w:val="a0"/>
    <w:link w:val="aff4"/>
    <w:uiPriority w:val="99"/>
    <w:rsid w:val="002D55E6"/>
    <w:rPr>
      <w:rFonts w:ascii="Courier New" w:hAnsi="Courier New"/>
      <w:sz w:val="20"/>
      <w:szCs w:val="20"/>
      <w:lang w:val="x-none"/>
    </w:rPr>
  </w:style>
  <w:style w:type="character" w:customStyle="1" w:styleId="aff4">
    <w:name w:val="Текст Знак"/>
    <w:basedOn w:val="a1"/>
    <w:link w:val="aff3"/>
    <w:uiPriority w:val="99"/>
    <w:rsid w:val="002D55E6"/>
    <w:rPr>
      <w:rFonts w:ascii="Courier New" w:eastAsia="Times New Roman" w:hAnsi="Courier New" w:cs="Times New Roman"/>
      <w:sz w:val="20"/>
      <w:szCs w:val="20"/>
      <w:lang w:val="x-none" w:eastAsia="ru-RU"/>
    </w:rPr>
  </w:style>
  <w:style w:type="paragraph" w:customStyle="1" w:styleId="ConsNonformat">
    <w:name w:val="ConsNonformat"/>
    <w:uiPriority w:val="99"/>
    <w:rsid w:val="002D55E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5">
    <w:name w:val="FollowedHyperlink"/>
    <w:uiPriority w:val="99"/>
    <w:rsid w:val="002D55E6"/>
    <w:rPr>
      <w:rFonts w:cs="Times New Roman"/>
      <w:color w:val="800080"/>
      <w:u w:val="single"/>
    </w:rPr>
  </w:style>
  <w:style w:type="character" w:customStyle="1" w:styleId="spanheaderlot21">
    <w:name w:val="span_header_lot_21"/>
    <w:rsid w:val="002D55E6"/>
    <w:rPr>
      <w:rFonts w:cs="Times New Roman"/>
      <w:b/>
      <w:bCs/>
      <w:sz w:val="20"/>
      <w:szCs w:val="20"/>
    </w:rPr>
  </w:style>
  <w:style w:type="paragraph" w:styleId="29">
    <w:name w:val="List Bullet 2"/>
    <w:basedOn w:val="a0"/>
    <w:autoRedefine/>
    <w:uiPriority w:val="99"/>
    <w:rsid w:val="002D55E6"/>
    <w:pPr>
      <w:tabs>
        <w:tab w:val="num" w:pos="643"/>
      </w:tabs>
      <w:spacing w:after="60"/>
      <w:ind w:left="643" w:hanging="360"/>
      <w:jc w:val="both"/>
    </w:pPr>
  </w:style>
  <w:style w:type="paragraph" w:styleId="3d">
    <w:name w:val="List Bullet 3"/>
    <w:basedOn w:val="a0"/>
    <w:autoRedefine/>
    <w:uiPriority w:val="99"/>
    <w:rsid w:val="002D55E6"/>
    <w:pPr>
      <w:tabs>
        <w:tab w:val="num" w:pos="926"/>
      </w:tabs>
      <w:spacing w:after="60"/>
      <w:ind w:left="926" w:hanging="360"/>
      <w:jc w:val="both"/>
    </w:pPr>
  </w:style>
  <w:style w:type="paragraph" w:styleId="aff6">
    <w:name w:val="List Number"/>
    <w:basedOn w:val="a0"/>
    <w:uiPriority w:val="99"/>
    <w:rsid w:val="002D55E6"/>
    <w:pPr>
      <w:tabs>
        <w:tab w:val="num" w:pos="360"/>
      </w:tabs>
      <w:spacing w:after="60"/>
      <w:ind w:left="360" w:hanging="360"/>
      <w:jc w:val="both"/>
    </w:pPr>
  </w:style>
  <w:style w:type="paragraph" w:styleId="aff7">
    <w:name w:val="Note Heading"/>
    <w:basedOn w:val="a0"/>
    <w:next w:val="a0"/>
    <w:link w:val="aff8"/>
    <w:uiPriority w:val="99"/>
    <w:rsid w:val="002D55E6"/>
    <w:pPr>
      <w:spacing w:after="60"/>
      <w:jc w:val="both"/>
    </w:pPr>
    <w:rPr>
      <w:lang w:val="x-none"/>
    </w:rPr>
  </w:style>
  <w:style w:type="character" w:customStyle="1" w:styleId="aff8">
    <w:name w:val="Заголовок записки Знак"/>
    <w:basedOn w:val="a1"/>
    <w:link w:val="aff7"/>
    <w:uiPriority w:val="99"/>
    <w:rsid w:val="002D55E6"/>
    <w:rPr>
      <w:rFonts w:ascii="Times New Roman" w:eastAsia="Times New Roman" w:hAnsi="Times New Roman" w:cs="Times New Roman"/>
      <w:sz w:val="24"/>
      <w:szCs w:val="24"/>
      <w:lang w:val="x-none" w:eastAsia="ru-RU"/>
    </w:rPr>
  </w:style>
  <w:style w:type="paragraph" w:styleId="14">
    <w:name w:val="toc 1"/>
    <w:basedOn w:val="a0"/>
    <w:next w:val="a0"/>
    <w:autoRedefine/>
    <w:uiPriority w:val="39"/>
    <w:rsid w:val="002D55E6"/>
    <w:pPr>
      <w:tabs>
        <w:tab w:val="left" w:pos="1134"/>
        <w:tab w:val="right" w:leader="dot" w:pos="9627"/>
      </w:tabs>
    </w:pPr>
    <w:rPr>
      <w:b/>
      <w:bCs/>
      <w:caps/>
      <w:noProof/>
      <w:sz w:val="20"/>
      <w:szCs w:val="20"/>
    </w:rPr>
  </w:style>
  <w:style w:type="table" w:styleId="aff9">
    <w:name w:val="Table Grid"/>
    <w:basedOn w:val="a2"/>
    <w:uiPriority w:val="39"/>
    <w:rsid w:val="002D55E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uiPriority w:val="99"/>
    <w:rsid w:val="002D55E6"/>
    <w:pPr>
      <w:tabs>
        <w:tab w:val="num" w:pos="540"/>
      </w:tabs>
      <w:spacing w:before="480" w:after="240"/>
      <w:ind w:left="540" w:hanging="540"/>
      <w:jc w:val="center"/>
    </w:pPr>
    <w:rPr>
      <w:rFonts w:ascii="Arial" w:hAnsi="Arial" w:cs="Arial"/>
      <w:b/>
      <w:bCs/>
    </w:rPr>
  </w:style>
  <w:style w:type="paragraph" w:customStyle="1" w:styleId="Simlple">
    <w:name w:val="Simlple"/>
    <w:basedOn w:val="a0"/>
    <w:uiPriority w:val="99"/>
    <w:rsid w:val="002D55E6"/>
    <w:pPr>
      <w:spacing w:before="60" w:after="60"/>
      <w:ind w:firstLine="284"/>
      <w:jc w:val="both"/>
    </w:pPr>
    <w:rPr>
      <w:rFonts w:ascii="Arial" w:hAnsi="Arial" w:cs="Arial"/>
      <w:sz w:val="20"/>
      <w:szCs w:val="20"/>
    </w:rPr>
  </w:style>
  <w:style w:type="paragraph" w:customStyle="1" w:styleId="Style2">
    <w:name w:val="Style2"/>
    <w:basedOn w:val="Simlple"/>
    <w:uiPriority w:val="99"/>
    <w:rsid w:val="002D55E6"/>
    <w:pPr>
      <w:tabs>
        <w:tab w:val="num" w:pos="720"/>
      </w:tabs>
    </w:pPr>
  </w:style>
  <w:style w:type="paragraph" w:customStyle="1" w:styleId="Style3">
    <w:name w:val="Style3"/>
    <w:basedOn w:val="Simlple"/>
    <w:next w:val="Simlple"/>
    <w:uiPriority w:val="99"/>
    <w:rsid w:val="002D55E6"/>
    <w:pPr>
      <w:tabs>
        <w:tab w:val="num" w:pos="720"/>
      </w:tabs>
      <w:ind w:firstLine="567"/>
    </w:pPr>
  </w:style>
  <w:style w:type="paragraph" w:styleId="15">
    <w:name w:val="index 1"/>
    <w:basedOn w:val="a0"/>
    <w:next w:val="a0"/>
    <w:autoRedefine/>
    <w:uiPriority w:val="99"/>
    <w:semiHidden/>
    <w:rsid w:val="002D55E6"/>
    <w:pPr>
      <w:ind w:left="200" w:hanging="200"/>
    </w:pPr>
    <w:rPr>
      <w:sz w:val="20"/>
      <w:szCs w:val="20"/>
    </w:rPr>
  </w:style>
  <w:style w:type="character" w:styleId="affa">
    <w:name w:val="Strong"/>
    <w:qFormat/>
    <w:rsid w:val="002D55E6"/>
    <w:rPr>
      <w:rFonts w:cs="Times New Roman"/>
      <w:b/>
      <w:bCs/>
    </w:rPr>
  </w:style>
  <w:style w:type="character" w:customStyle="1" w:styleId="71">
    <w:name w:val="Знак Знак7"/>
    <w:locked/>
    <w:rsid w:val="002D55E6"/>
    <w:rPr>
      <w:rFonts w:cs="Times New Roman"/>
      <w:b/>
      <w:bCs/>
      <w:i/>
      <w:iCs/>
      <w:snapToGrid w:val="0"/>
      <w:sz w:val="24"/>
      <w:szCs w:val="24"/>
      <w:lang w:val="ru-RU" w:eastAsia="ru-RU"/>
    </w:rPr>
  </w:style>
  <w:style w:type="character" w:customStyle="1" w:styleId="3e">
    <w:name w:val="Знак Знак3"/>
    <w:rsid w:val="002D55E6"/>
    <w:rPr>
      <w:rFonts w:cs="Times New Roman"/>
      <w:b/>
      <w:bCs/>
      <w:i/>
      <w:iCs/>
      <w:snapToGrid w:val="0"/>
      <w:sz w:val="28"/>
      <w:szCs w:val="28"/>
    </w:rPr>
  </w:style>
  <w:style w:type="paragraph" w:customStyle="1" w:styleId="bulletin">
    <w:name w:val="bulletin"/>
    <w:basedOn w:val="24"/>
    <w:uiPriority w:val="99"/>
    <w:rsid w:val="002D55E6"/>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f2"/>
    <w:uiPriority w:val="99"/>
    <w:rsid w:val="002D55E6"/>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0"/>
    <w:uiPriority w:val="99"/>
    <w:rsid w:val="002D55E6"/>
    <w:rPr>
      <w:rFonts w:ascii="Times New Roman CYR" w:hAnsi="Times New Roman CYR" w:cs="Times New Roman CYR"/>
      <w:b/>
      <w:bCs/>
      <w:sz w:val="20"/>
      <w:szCs w:val="20"/>
    </w:rPr>
  </w:style>
  <w:style w:type="character" w:customStyle="1" w:styleId="53">
    <w:name w:val="Знак Знак5"/>
    <w:rsid w:val="002D55E6"/>
    <w:rPr>
      <w:rFonts w:cs="Times New Roman"/>
      <w:sz w:val="24"/>
      <w:szCs w:val="24"/>
    </w:rPr>
  </w:style>
  <w:style w:type="paragraph" w:customStyle="1" w:styleId="16">
    <w:name w:val="Абзац списка1"/>
    <w:basedOn w:val="a0"/>
    <w:rsid w:val="002D55E6"/>
    <w:pPr>
      <w:spacing w:after="200" w:line="276" w:lineRule="auto"/>
      <w:ind w:left="720"/>
    </w:pPr>
    <w:rPr>
      <w:rFonts w:ascii="Calibri" w:hAnsi="Calibri" w:cs="Calibri"/>
      <w:sz w:val="22"/>
      <w:szCs w:val="22"/>
    </w:rPr>
  </w:style>
  <w:style w:type="character" w:customStyle="1" w:styleId="43">
    <w:name w:val="Знак Знак4"/>
    <w:rsid w:val="002D55E6"/>
    <w:rPr>
      <w:rFonts w:cs="Times New Roman"/>
      <w:b/>
      <w:bCs/>
      <w:sz w:val="28"/>
      <w:szCs w:val="28"/>
    </w:rPr>
  </w:style>
  <w:style w:type="paragraph" w:styleId="affb">
    <w:name w:val="Body Text First Indent"/>
    <w:basedOn w:val="a8"/>
    <w:link w:val="affc"/>
    <w:uiPriority w:val="99"/>
    <w:rsid w:val="002D55E6"/>
    <w:pPr>
      <w:spacing w:after="120"/>
      <w:ind w:firstLine="210"/>
      <w:jc w:val="left"/>
    </w:pPr>
    <w:rPr>
      <w:sz w:val="20"/>
      <w:szCs w:val="20"/>
    </w:rPr>
  </w:style>
  <w:style w:type="character" w:customStyle="1" w:styleId="affc">
    <w:name w:val="Красная строка Знак"/>
    <w:basedOn w:val="a9"/>
    <w:link w:val="affb"/>
    <w:uiPriority w:val="99"/>
    <w:rsid w:val="002D55E6"/>
    <w:rPr>
      <w:rFonts w:ascii="Times New Roman" w:eastAsia="Times New Roman" w:hAnsi="Times New Roman" w:cs="Times New Roman"/>
      <w:sz w:val="20"/>
      <w:szCs w:val="20"/>
      <w:lang w:val="x-none" w:eastAsia="ru-RU"/>
    </w:rPr>
  </w:style>
  <w:style w:type="paragraph" w:styleId="affd">
    <w:name w:val="List"/>
    <w:basedOn w:val="a0"/>
    <w:uiPriority w:val="99"/>
    <w:rsid w:val="002D55E6"/>
    <w:pPr>
      <w:ind w:left="283" w:hanging="283"/>
    </w:pPr>
    <w:rPr>
      <w:sz w:val="20"/>
      <w:szCs w:val="20"/>
      <w:lang w:val="en-GB"/>
    </w:rPr>
  </w:style>
  <w:style w:type="paragraph" w:styleId="2a">
    <w:name w:val="Body Text First Indent 2"/>
    <w:basedOn w:val="ad"/>
    <w:link w:val="2b"/>
    <w:uiPriority w:val="99"/>
    <w:rsid w:val="002D55E6"/>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basedOn w:val="ae"/>
    <w:link w:val="2a"/>
    <w:uiPriority w:val="99"/>
    <w:rsid w:val="002D55E6"/>
    <w:rPr>
      <w:rFonts w:ascii="Times New Roman" w:eastAsia="Times New Roman" w:hAnsi="Times New Roman" w:cs="Times New Roman"/>
      <w:sz w:val="20"/>
      <w:szCs w:val="20"/>
      <w:lang w:val="en-GB" w:eastAsia="ru-RU"/>
    </w:rPr>
  </w:style>
  <w:style w:type="paragraph" w:customStyle="1" w:styleId="2c">
    <w:name w:val="ШТ Назв.2"/>
    <w:basedOn w:val="a0"/>
    <w:uiPriority w:val="99"/>
    <w:rsid w:val="002D55E6"/>
    <w:pPr>
      <w:spacing w:before="60"/>
      <w:jc w:val="center"/>
    </w:pPr>
    <w:rPr>
      <w:b/>
      <w:bCs/>
      <w:noProof/>
      <w:lang w:val="en-US" w:eastAsia="en-US"/>
    </w:rPr>
  </w:style>
  <w:style w:type="character" w:customStyle="1" w:styleId="2d">
    <w:name w:val="Знак2 Знак Знак"/>
    <w:rsid w:val="002D55E6"/>
    <w:rPr>
      <w:rFonts w:cs="Times New Roman"/>
      <w:sz w:val="24"/>
      <w:szCs w:val="24"/>
    </w:rPr>
  </w:style>
  <w:style w:type="paragraph" w:customStyle="1" w:styleId="style4">
    <w:name w:val="style4"/>
    <w:basedOn w:val="a0"/>
    <w:uiPriority w:val="99"/>
    <w:rsid w:val="002D55E6"/>
    <w:pPr>
      <w:spacing w:before="100" w:beforeAutospacing="1" w:after="100" w:afterAutospacing="1"/>
    </w:pPr>
  </w:style>
  <w:style w:type="character" w:customStyle="1" w:styleId="BodyTextIndentChar1">
    <w:name w:val="Body Text Indent Char1"/>
    <w:locked/>
    <w:rsid w:val="002D55E6"/>
    <w:rPr>
      <w:rFonts w:cs="Times New Roman"/>
      <w:lang w:val="ru-RU" w:eastAsia="ru-RU"/>
    </w:rPr>
  </w:style>
  <w:style w:type="character" w:customStyle="1" w:styleId="text">
    <w:name w:val="text"/>
    <w:rsid w:val="002D55E6"/>
    <w:rPr>
      <w:rFonts w:cs="Times New Roman"/>
    </w:rPr>
  </w:style>
  <w:style w:type="character" w:customStyle="1" w:styleId="62">
    <w:name w:val="Знак Знак6"/>
    <w:locked/>
    <w:rsid w:val="002D55E6"/>
    <w:rPr>
      <w:rFonts w:cs="Times New Roman"/>
      <w:sz w:val="24"/>
      <w:szCs w:val="24"/>
      <w:lang w:val="ru-RU" w:eastAsia="ru-RU"/>
    </w:rPr>
  </w:style>
  <w:style w:type="character" w:customStyle="1" w:styleId="2e">
    <w:name w:val="Знак Знак2"/>
    <w:locked/>
    <w:rsid w:val="002D55E6"/>
    <w:rPr>
      <w:rFonts w:cs="Times New Roman"/>
      <w:sz w:val="24"/>
      <w:szCs w:val="24"/>
      <w:lang w:val="ru-RU" w:eastAsia="ru-RU"/>
    </w:rPr>
  </w:style>
  <w:style w:type="character" w:customStyle="1" w:styleId="affe">
    <w:name w:val="Знак Знак"/>
    <w:aliases w:val="Основной текст с отступом 2 Знак1,Знак1 Знак1"/>
    <w:locked/>
    <w:rsid w:val="002D55E6"/>
    <w:rPr>
      <w:rFonts w:cs="Times New Roman"/>
      <w:b/>
      <w:bCs/>
      <w:i/>
      <w:iCs/>
      <w:snapToGrid w:val="0"/>
      <w:sz w:val="28"/>
      <w:szCs w:val="28"/>
      <w:lang w:val="ru-RU" w:eastAsia="ru-RU"/>
    </w:rPr>
  </w:style>
  <w:style w:type="character" w:customStyle="1" w:styleId="17">
    <w:name w:val="Знак Знак1"/>
    <w:locked/>
    <w:rsid w:val="002D55E6"/>
    <w:rPr>
      <w:rFonts w:cs="Times New Roman"/>
      <w:b/>
      <w:bCs/>
      <w:i/>
      <w:iCs/>
      <w:snapToGrid w:val="0"/>
      <w:sz w:val="24"/>
      <w:szCs w:val="24"/>
      <w:lang w:val="ru-RU" w:eastAsia="ru-RU"/>
    </w:rPr>
  </w:style>
  <w:style w:type="character" w:customStyle="1" w:styleId="212">
    <w:name w:val="Знак2 Знак Знак1"/>
    <w:locked/>
    <w:rsid w:val="002D55E6"/>
    <w:rPr>
      <w:rFonts w:cs="Times New Roman"/>
      <w:sz w:val="24"/>
      <w:szCs w:val="24"/>
      <w:lang w:val="ru-RU" w:eastAsia="ru-RU"/>
    </w:rPr>
  </w:style>
  <w:style w:type="character" w:customStyle="1" w:styleId="710">
    <w:name w:val="Знак Знак71"/>
    <w:locked/>
    <w:rsid w:val="002D55E6"/>
    <w:rPr>
      <w:rFonts w:cs="Times New Roman"/>
      <w:b/>
      <w:bCs/>
      <w:i/>
      <w:iCs/>
      <w:snapToGrid w:val="0"/>
      <w:sz w:val="24"/>
      <w:szCs w:val="24"/>
      <w:lang w:val="ru-RU" w:eastAsia="ru-RU"/>
    </w:rPr>
  </w:style>
  <w:style w:type="character" w:customStyle="1" w:styleId="310">
    <w:name w:val="Знак Знак31"/>
    <w:rsid w:val="002D55E6"/>
    <w:rPr>
      <w:rFonts w:cs="Times New Roman"/>
      <w:b/>
      <w:bCs/>
      <w:i/>
      <w:iCs/>
      <w:snapToGrid w:val="0"/>
      <w:sz w:val="28"/>
      <w:szCs w:val="28"/>
    </w:rPr>
  </w:style>
  <w:style w:type="character" w:customStyle="1" w:styleId="510">
    <w:name w:val="Знак Знак51"/>
    <w:rsid w:val="002D55E6"/>
    <w:rPr>
      <w:rFonts w:cs="Times New Roman"/>
      <w:sz w:val="24"/>
      <w:szCs w:val="24"/>
    </w:rPr>
  </w:style>
  <w:style w:type="character" w:customStyle="1" w:styleId="410">
    <w:name w:val="Знак Знак41"/>
    <w:rsid w:val="002D55E6"/>
    <w:rPr>
      <w:rFonts w:cs="Times New Roman"/>
      <w:b/>
      <w:bCs/>
      <w:sz w:val="28"/>
      <w:szCs w:val="28"/>
    </w:rPr>
  </w:style>
  <w:style w:type="character" w:customStyle="1" w:styleId="220">
    <w:name w:val="Знак2 Знак Знак2"/>
    <w:rsid w:val="002D55E6"/>
    <w:rPr>
      <w:rFonts w:cs="Times New Roman"/>
      <w:sz w:val="24"/>
      <w:szCs w:val="24"/>
    </w:rPr>
  </w:style>
  <w:style w:type="character" w:styleId="afff">
    <w:name w:val="Emphasis"/>
    <w:qFormat/>
    <w:rsid w:val="002D55E6"/>
    <w:rPr>
      <w:rFonts w:cs="Times New Roman"/>
      <w:i/>
      <w:iCs/>
    </w:rPr>
  </w:style>
  <w:style w:type="paragraph" w:customStyle="1" w:styleId="desc2">
    <w:name w:val="desc2"/>
    <w:basedOn w:val="a0"/>
    <w:uiPriority w:val="99"/>
    <w:rsid w:val="002D55E6"/>
    <w:pPr>
      <w:spacing w:before="100" w:beforeAutospacing="1" w:after="100" w:afterAutospacing="1"/>
    </w:pPr>
  </w:style>
  <w:style w:type="character" w:customStyle="1" w:styleId="ter">
    <w:name w:val="ter"/>
    <w:rsid w:val="002D55E6"/>
    <w:rPr>
      <w:rFonts w:cs="Times New Roman"/>
    </w:rPr>
  </w:style>
  <w:style w:type="character" w:customStyle="1" w:styleId="nobr">
    <w:name w:val="nobr"/>
    <w:rsid w:val="002D55E6"/>
    <w:rPr>
      <w:rFonts w:cs="Times New Roman"/>
    </w:rPr>
  </w:style>
  <w:style w:type="character" w:customStyle="1" w:styleId="2110">
    <w:name w:val="Знак2 Знак Знак11"/>
    <w:rsid w:val="002D55E6"/>
    <w:rPr>
      <w:rFonts w:cs="Times New Roman"/>
      <w:sz w:val="24"/>
      <w:szCs w:val="24"/>
      <w:lang w:val="ru-RU" w:eastAsia="ru-RU"/>
    </w:rPr>
  </w:style>
  <w:style w:type="paragraph" w:customStyle="1" w:styleId="112">
    <w:name w:val="Обычный + 11 пт"/>
    <w:aliases w:val="полужирный,Серый 100%"/>
    <w:basedOn w:val="a0"/>
    <w:uiPriority w:val="99"/>
    <w:rsid w:val="002D55E6"/>
    <w:pPr>
      <w:jc w:val="center"/>
      <w:outlineLvl w:val="1"/>
    </w:pPr>
    <w:rPr>
      <w:b/>
      <w:bCs/>
      <w:color w:val="333333"/>
      <w:sz w:val="22"/>
      <w:szCs w:val="22"/>
    </w:rPr>
  </w:style>
  <w:style w:type="character" w:customStyle="1" w:styleId="120">
    <w:name w:val="Знак Знак12"/>
    <w:locked/>
    <w:rsid w:val="002D55E6"/>
    <w:rPr>
      <w:rFonts w:ascii="Arial" w:hAnsi="Arial" w:cs="Arial"/>
      <w:b/>
      <w:bCs/>
      <w:kern w:val="32"/>
      <w:sz w:val="32"/>
      <w:szCs w:val="32"/>
      <w:lang w:val="ru-RU" w:eastAsia="ru-RU"/>
    </w:rPr>
  </w:style>
  <w:style w:type="character" w:customStyle="1" w:styleId="113">
    <w:name w:val="Знак Знак11"/>
    <w:locked/>
    <w:rsid w:val="002D55E6"/>
    <w:rPr>
      <w:rFonts w:ascii="Arial" w:hAnsi="Arial" w:cs="Arial"/>
      <w:b/>
      <w:bCs/>
      <w:i/>
      <w:iCs/>
      <w:sz w:val="28"/>
      <w:szCs w:val="28"/>
      <w:lang w:val="ru-RU" w:eastAsia="ru-RU"/>
    </w:rPr>
  </w:style>
  <w:style w:type="character" w:customStyle="1" w:styleId="100">
    <w:name w:val="Знак Знак10"/>
    <w:rsid w:val="002D55E6"/>
    <w:rPr>
      <w:rFonts w:ascii="Arial" w:hAnsi="Arial" w:cs="Arial"/>
      <w:b/>
      <w:bCs/>
      <w:sz w:val="26"/>
      <w:szCs w:val="26"/>
      <w:lang w:val="ru-RU" w:eastAsia="ru-RU"/>
    </w:rPr>
  </w:style>
  <w:style w:type="character" w:customStyle="1" w:styleId="label">
    <w:name w:val="label"/>
    <w:rsid w:val="002D55E6"/>
    <w:rPr>
      <w:rFonts w:cs="Times New Roman"/>
    </w:rPr>
  </w:style>
  <w:style w:type="paragraph" w:customStyle="1" w:styleId="afff0">
    <w:name w:val="Знак Знак Знак Знак"/>
    <w:basedOn w:val="a0"/>
    <w:uiPriority w:val="99"/>
    <w:rsid w:val="002D55E6"/>
    <w:pPr>
      <w:spacing w:before="100" w:beforeAutospacing="1" w:after="100" w:afterAutospacing="1"/>
    </w:pPr>
    <w:rPr>
      <w:rFonts w:ascii="Tahoma" w:hAnsi="Tahoma" w:cs="Tahoma"/>
      <w:sz w:val="20"/>
      <w:szCs w:val="20"/>
      <w:lang w:val="en-US" w:eastAsia="en-US"/>
    </w:rPr>
  </w:style>
  <w:style w:type="paragraph" w:customStyle="1" w:styleId="afff1">
    <w:name w:val="Обычный.Нормальный абзац"/>
    <w:uiPriority w:val="99"/>
    <w:rsid w:val="002D55E6"/>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1">
    <w:name w:val="Основной текст с отступом 211"/>
    <w:basedOn w:val="a0"/>
    <w:uiPriority w:val="99"/>
    <w:rsid w:val="002D55E6"/>
    <w:pPr>
      <w:suppressAutoHyphens/>
      <w:ind w:left="426"/>
    </w:pPr>
    <w:rPr>
      <w:lang w:eastAsia="ar-SA"/>
    </w:rPr>
  </w:style>
  <w:style w:type="paragraph" w:customStyle="1" w:styleId="Heading">
    <w:name w:val="Heading"/>
    <w:uiPriority w:val="99"/>
    <w:rsid w:val="002D55E6"/>
    <w:pPr>
      <w:spacing w:after="0" w:line="240" w:lineRule="auto"/>
    </w:pPr>
    <w:rPr>
      <w:rFonts w:ascii="Arial" w:eastAsia="Times New Roman" w:hAnsi="Arial" w:cs="Arial"/>
      <w:b/>
      <w:bCs/>
      <w:lang w:eastAsia="ru-RU"/>
    </w:rPr>
  </w:style>
  <w:style w:type="character" w:customStyle="1" w:styleId="34">
    <w:name w:val="Стиль3 Знак Знак Знак"/>
    <w:link w:val="33"/>
    <w:locked/>
    <w:rsid w:val="002D55E6"/>
    <w:rPr>
      <w:rFonts w:ascii="Times New Roman" w:eastAsia="Times New Roman" w:hAnsi="Times New Roman" w:cs="Times New Roman"/>
      <w:sz w:val="24"/>
      <w:szCs w:val="24"/>
      <w:lang w:val="x-none" w:eastAsia="ru-RU"/>
    </w:rPr>
  </w:style>
  <w:style w:type="character" w:customStyle="1" w:styleId="ConsNormal0">
    <w:name w:val="ConsNormal Знак"/>
    <w:link w:val="ConsNormal"/>
    <w:locked/>
    <w:rsid w:val="002D55E6"/>
    <w:rPr>
      <w:rFonts w:ascii="Arial" w:eastAsia="Times New Roman" w:hAnsi="Arial" w:cs="Arial"/>
      <w:sz w:val="20"/>
      <w:szCs w:val="20"/>
      <w:lang w:eastAsia="ru-RU"/>
    </w:rPr>
  </w:style>
  <w:style w:type="paragraph" w:customStyle="1" w:styleId="Char">
    <w:name w:val="Char Знак Знак"/>
    <w:basedOn w:val="a0"/>
    <w:uiPriority w:val="99"/>
    <w:rsid w:val="002D55E6"/>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2D55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D55E6"/>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2D55E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Абзац списка2"/>
    <w:basedOn w:val="a0"/>
    <w:uiPriority w:val="99"/>
    <w:rsid w:val="002D55E6"/>
    <w:pPr>
      <w:spacing w:after="200" w:line="276" w:lineRule="auto"/>
      <w:ind w:left="720"/>
    </w:pPr>
    <w:rPr>
      <w:rFonts w:ascii="Calibri" w:hAnsi="Calibri" w:cs="Calibri"/>
      <w:sz w:val="22"/>
      <w:szCs w:val="22"/>
    </w:rPr>
  </w:style>
  <w:style w:type="paragraph" w:customStyle="1" w:styleId="Style9">
    <w:name w:val="Style9"/>
    <w:basedOn w:val="a0"/>
    <w:uiPriority w:val="99"/>
    <w:rsid w:val="002D55E6"/>
    <w:pPr>
      <w:widowControl w:val="0"/>
      <w:autoSpaceDE w:val="0"/>
      <w:autoSpaceDN w:val="0"/>
      <w:adjustRightInd w:val="0"/>
    </w:pPr>
    <w:rPr>
      <w:rFonts w:eastAsia="Calibri"/>
    </w:rPr>
  </w:style>
  <w:style w:type="paragraph" w:styleId="afff2">
    <w:name w:val="Balloon Text"/>
    <w:basedOn w:val="a0"/>
    <w:link w:val="afff3"/>
    <w:rsid w:val="002D55E6"/>
    <w:rPr>
      <w:rFonts w:ascii="Segoe UI" w:hAnsi="Segoe UI"/>
      <w:sz w:val="18"/>
      <w:szCs w:val="18"/>
      <w:lang w:val="x-none"/>
    </w:rPr>
  </w:style>
  <w:style w:type="character" w:customStyle="1" w:styleId="afff3">
    <w:name w:val="Текст выноски Знак"/>
    <w:basedOn w:val="a1"/>
    <w:link w:val="afff2"/>
    <w:rsid w:val="002D55E6"/>
    <w:rPr>
      <w:rFonts w:ascii="Segoe UI" w:eastAsia="Times New Roman" w:hAnsi="Segoe UI" w:cs="Times New Roman"/>
      <w:sz w:val="18"/>
      <w:szCs w:val="18"/>
      <w:lang w:val="x-none" w:eastAsia="ru-RU"/>
    </w:rPr>
  </w:style>
  <w:style w:type="paragraph" w:customStyle="1" w:styleId="3f">
    <w:name w:val="Абзац списка3"/>
    <w:aliases w:val="Bullet List,FooterText,numbered,Paragraphe de liste1,lp1"/>
    <w:basedOn w:val="a0"/>
    <w:link w:val="afff4"/>
    <w:uiPriority w:val="34"/>
    <w:qFormat/>
    <w:rsid w:val="002D55E6"/>
    <w:pPr>
      <w:spacing w:after="200" w:line="276" w:lineRule="auto"/>
      <w:ind w:left="720"/>
      <w:contextualSpacing/>
    </w:pPr>
    <w:rPr>
      <w:rFonts w:ascii="Calibri" w:hAnsi="Calibri"/>
      <w:sz w:val="20"/>
      <w:szCs w:val="20"/>
      <w:lang w:val="x-none"/>
    </w:rPr>
  </w:style>
  <w:style w:type="paragraph" w:customStyle="1" w:styleId="a">
    <w:name w:val="Пункты"/>
    <w:basedOn w:val="2"/>
    <w:link w:val="afff5"/>
    <w:uiPriority w:val="99"/>
    <w:qFormat/>
    <w:rsid w:val="002D55E6"/>
    <w:pPr>
      <w:numPr>
        <w:ilvl w:val="1"/>
        <w:numId w:val="2"/>
      </w:numPr>
      <w:tabs>
        <w:tab w:val="left" w:pos="1134"/>
      </w:tabs>
      <w:spacing w:before="120" w:after="0"/>
      <w:jc w:val="both"/>
    </w:pPr>
    <w:rPr>
      <w:rFonts w:ascii="Times New Roman" w:hAnsi="Times New Roman"/>
      <w:b w:val="0"/>
      <w:i w:val="0"/>
      <w:color w:val="000000"/>
      <w:sz w:val="24"/>
      <w:lang w:eastAsia="x-none"/>
    </w:rPr>
  </w:style>
  <w:style w:type="character" w:customStyle="1" w:styleId="afff5">
    <w:name w:val="Пункты Знак"/>
    <w:link w:val="a"/>
    <w:uiPriority w:val="99"/>
    <w:rsid w:val="002D55E6"/>
    <w:rPr>
      <w:rFonts w:ascii="Times New Roman" w:eastAsia="Times New Roman" w:hAnsi="Times New Roman" w:cs="Times New Roman"/>
      <w:bCs/>
      <w:iCs/>
      <w:color w:val="000000"/>
      <w:sz w:val="24"/>
      <w:szCs w:val="28"/>
      <w:lang w:val="x-none" w:eastAsia="x-none"/>
    </w:rPr>
  </w:style>
  <w:style w:type="character" w:customStyle="1" w:styleId="afff6">
    <w:name w:val="Основной текст_"/>
    <w:link w:val="91"/>
    <w:rsid w:val="002D55E6"/>
    <w:rPr>
      <w:sz w:val="21"/>
      <w:szCs w:val="21"/>
      <w:shd w:val="clear" w:color="auto" w:fill="FFFFFF"/>
    </w:rPr>
  </w:style>
  <w:style w:type="character" w:customStyle="1" w:styleId="10pt">
    <w:name w:val="Основной текст + 10 pt;Полужирный"/>
    <w:rsid w:val="002D55E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95pt">
    <w:name w:val="Основной текст + 9;5 pt;Полужирный"/>
    <w:rsid w:val="002D55E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5pt0">
    <w:name w:val="Основной текст + 9;5 pt;Полужирный;Малые прописные"/>
    <w:rsid w:val="002D55E6"/>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paragraph" w:customStyle="1" w:styleId="91">
    <w:name w:val="Основной текст9"/>
    <w:basedOn w:val="a0"/>
    <w:link w:val="afff6"/>
    <w:rsid w:val="002D55E6"/>
    <w:pPr>
      <w:widowControl w:val="0"/>
      <w:shd w:val="clear" w:color="auto" w:fill="FFFFFF"/>
      <w:spacing w:line="413" w:lineRule="exact"/>
      <w:ind w:hanging="700"/>
      <w:jc w:val="both"/>
    </w:pPr>
    <w:rPr>
      <w:rFonts w:asciiTheme="minorHAnsi" w:eastAsiaTheme="minorHAnsi" w:hAnsiTheme="minorHAnsi" w:cstheme="minorBidi"/>
      <w:sz w:val="21"/>
      <w:szCs w:val="21"/>
      <w:lang w:eastAsia="en-US"/>
    </w:rPr>
  </w:style>
  <w:style w:type="character" w:customStyle="1" w:styleId="54">
    <w:name w:val="Основной текст5"/>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pple-converted-space">
    <w:name w:val="apple-converted-space"/>
    <w:rsid w:val="002D55E6"/>
  </w:style>
  <w:style w:type="character" w:customStyle="1" w:styleId="blk">
    <w:name w:val="blk"/>
    <w:rsid w:val="002D55E6"/>
  </w:style>
  <w:style w:type="character" w:customStyle="1" w:styleId="afff4">
    <w:name w:val="Абзац списка Знак"/>
    <w:link w:val="3f"/>
    <w:uiPriority w:val="34"/>
    <w:locked/>
    <w:rsid w:val="002D55E6"/>
    <w:rPr>
      <w:rFonts w:ascii="Calibri" w:eastAsia="Times New Roman" w:hAnsi="Calibri" w:cs="Times New Roman"/>
      <w:sz w:val="20"/>
      <w:szCs w:val="20"/>
      <w:lang w:val="x-none" w:eastAsia="ru-RU"/>
    </w:rPr>
  </w:style>
  <w:style w:type="paragraph" w:customStyle="1" w:styleId="western">
    <w:name w:val="western"/>
    <w:basedOn w:val="a0"/>
    <w:uiPriority w:val="99"/>
    <w:rsid w:val="002D55E6"/>
    <w:pPr>
      <w:spacing w:before="100" w:beforeAutospacing="1" w:after="100" w:afterAutospacing="1"/>
    </w:pPr>
  </w:style>
  <w:style w:type="paragraph" w:customStyle="1" w:styleId="160">
    <w:name w:val="Основной текст16"/>
    <w:basedOn w:val="a0"/>
    <w:uiPriority w:val="99"/>
    <w:rsid w:val="002D55E6"/>
    <w:pPr>
      <w:widowControl w:val="0"/>
      <w:shd w:val="clear" w:color="auto" w:fill="FFFFFF"/>
      <w:spacing w:before="300" w:after="2100" w:line="0" w:lineRule="atLeast"/>
      <w:ind w:hanging="720"/>
      <w:jc w:val="right"/>
    </w:pPr>
    <w:rPr>
      <w:sz w:val="22"/>
      <w:szCs w:val="22"/>
    </w:rPr>
  </w:style>
  <w:style w:type="character" w:customStyle="1" w:styleId="81">
    <w:name w:val="Основной текст8"/>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40">
    <w:name w:val="Основной текст14"/>
    <w:rsid w:val="002D55E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7">
    <w:name w:val="Текстовый блок A"/>
    <w:uiPriority w:val="99"/>
    <w:rsid w:val="002D55E6"/>
    <w:pPr>
      <w:spacing w:after="0" w:line="240" w:lineRule="auto"/>
    </w:pPr>
    <w:rPr>
      <w:rFonts w:ascii="Helvetica" w:eastAsia="ヒラギノ角ゴ Pro W3" w:hAnsi="Helvetica" w:cs="Times New Roman"/>
      <w:color w:val="000000"/>
      <w:sz w:val="24"/>
      <w:szCs w:val="20"/>
      <w:lang w:eastAsia="ru-RU"/>
    </w:rPr>
  </w:style>
  <w:style w:type="character" w:styleId="afff8">
    <w:name w:val="line number"/>
    <w:rsid w:val="002D55E6"/>
  </w:style>
  <w:style w:type="numbering" w:customStyle="1" w:styleId="18">
    <w:name w:val="Нет списка1"/>
    <w:next w:val="a3"/>
    <w:semiHidden/>
    <w:rsid w:val="002D55E6"/>
  </w:style>
  <w:style w:type="character" w:styleId="afff9">
    <w:name w:val="annotation reference"/>
    <w:rsid w:val="002D55E6"/>
    <w:rPr>
      <w:sz w:val="16"/>
      <w:szCs w:val="16"/>
    </w:rPr>
  </w:style>
  <w:style w:type="paragraph" w:styleId="afffa">
    <w:name w:val="annotation text"/>
    <w:basedOn w:val="a0"/>
    <w:link w:val="afffb"/>
    <w:uiPriority w:val="99"/>
    <w:rsid w:val="002D55E6"/>
    <w:rPr>
      <w:sz w:val="20"/>
      <w:szCs w:val="20"/>
      <w:lang w:val="x-none"/>
    </w:rPr>
  </w:style>
  <w:style w:type="character" w:customStyle="1" w:styleId="afffb">
    <w:name w:val="Текст примечания Знак"/>
    <w:basedOn w:val="a1"/>
    <w:link w:val="afffa"/>
    <w:uiPriority w:val="99"/>
    <w:rsid w:val="002D55E6"/>
    <w:rPr>
      <w:rFonts w:ascii="Times New Roman" w:eastAsia="Times New Roman" w:hAnsi="Times New Roman" w:cs="Times New Roman"/>
      <w:sz w:val="20"/>
      <w:szCs w:val="20"/>
      <w:lang w:val="x-none" w:eastAsia="ru-RU"/>
    </w:rPr>
  </w:style>
  <w:style w:type="paragraph" w:styleId="afffc">
    <w:name w:val="annotation subject"/>
    <w:basedOn w:val="afffa"/>
    <w:next w:val="afffa"/>
    <w:link w:val="afffd"/>
    <w:uiPriority w:val="99"/>
    <w:rsid w:val="002D55E6"/>
    <w:rPr>
      <w:b/>
      <w:bCs/>
    </w:rPr>
  </w:style>
  <w:style w:type="character" w:customStyle="1" w:styleId="afffd">
    <w:name w:val="Тема примечания Знак"/>
    <w:basedOn w:val="afffb"/>
    <w:link w:val="afffc"/>
    <w:uiPriority w:val="99"/>
    <w:rsid w:val="002D55E6"/>
    <w:rPr>
      <w:rFonts w:ascii="Times New Roman" w:eastAsia="Times New Roman" w:hAnsi="Times New Roman" w:cs="Times New Roman"/>
      <w:b/>
      <w:bCs/>
      <w:sz w:val="20"/>
      <w:szCs w:val="20"/>
      <w:lang w:val="x-none" w:eastAsia="ru-RU"/>
    </w:rPr>
  </w:style>
  <w:style w:type="paragraph" w:styleId="afffe">
    <w:name w:val="endnote text"/>
    <w:basedOn w:val="a0"/>
    <w:link w:val="affff"/>
    <w:uiPriority w:val="99"/>
    <w:rsid w:val="002D55E6"/>
    <w:rPr>
      <w:sz w:val="20"/>
      <w:szCs w:val="20"/>
      <w:lang w:val="x-none"/>
    </w:rPr>
  </w:style>
  <w:style w:type="character" w:customStyle="1" w:styleId="affff">
    <w:name w:val="Текст концевой сноски Знак"/>
    <w:basedOn w:val="a1"/>
    <w:link w:val="afffe"/>
    <w:uiPriority w:val="99"/>
    <w:rsid w:val="002D55E6"/>
    <w:rPr>
      <w:rFonts w:ascii="Times New Roman" w:eastAsia="Times New Roman" w:hAnsi="Times New Roman" w:cs="Times New Roman"/>
      <w:sz w:val="20"/>
      <w:szCs w:val="20"/>
      <w:lang w:val="x-none" w:eastAsia="ru-RU"/>
    </w:rPr>
  </w:style>
  <w:style w:type="character" w:styleId="affff0">
    <w:name w:val="endnote reference"/>
    <w:rsid w:val="002D55E6"/>
    <w:rPr>
      <w:vertAlign w:val="superscript"/>
    </w:rPr>
  </w:style>
  <w:style w:type="paragraph" w:styleId="affff1">
    <w:name w:val="No Spacing"/>
    <w:uiPriority w:val="1"/>
    <w:qFormat/>
    <w:rsid w:val="002D55E6"/>
    <w:pPr>
      <w:spacing w:after="0" w:line="240" w:lineRule="auto"/>
    </w:pPr>
    <w:rPr>
      <w:rFonts w:ascii="Calibri" w:eastAsia="Calibri" w:hAnsi="Calibri" w:cs="Times New Roman"/>
    </w:rPr>
  </w:style>
  <w:style w:type="paragraph" w:customStyle="1" w:styleId="BodyTextIndent31">
    <w:name w:val="Body Text Indent 31"/>
    <w:basedOn w:val="a0"/>
    <w:rsid w:val="002D55E6"/>
    <w:pPr>
      <w:spacing w:line="312" w:lineRule="auto"/>
      <w:ind w:left="-142"/>
      <w:jc w:val="both"/>
    </w:pPr>
    <w:rPr>
      <w:sz w:val="28"/>
      <w:szCs w:val="28"/>
    </w:rPr>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
    <w:uiPriority w:val="9"/>
    <w:semiHidden/>
    <w:rsid w:val="002D55E6"/>
    <w:rPr>
      <w:rFonts w:ascii="Calibri Light" w:eastAsia="Times New Roman" w:hAnsi="Calibri Light" w:cs="Times New Roman"/>
      <w:color w:val="2E74B5"/>
      <w:sz w:val="26"/>
      <w:szCs w:val="26"/>
    </w:rPr>
  </w:style>
  <w:style w:type="character" w:customStyle="1" w:styleId="411">
    <w:name w:val="Заголовок 4 Знак1"/>
    <w:aliases w:val="Параграф Знак1"/>
    <w:semiHidden/>
    <w:rsid w:val="002D55E6"/>
    <w:rPr>
      <w:rFonts w:ascii="Calibri Light" w:eastAsia="Times New Roman" w:hAnsi="Calibri Light" w:cs="Times New Roman"/>
      <w:i/>
      <w:iCs/>
      <w:color w:val="2E74B5"/>
      <w:sz w:val="24"/>
      <w:szCs w:val="24"/>
    </w:rPr>
  </w:style>
  <w:style w:type="character" w:customStyle="1" w:styleId="511">
    <w:name w:val="Заголовок 5 Знак1"/>
    <w:aliases w:val="_Подпункт Знак1"/>
    <w:semiHidden/>
    <w:rsid w:val="002D55E6"/>
    <w:rPr>
      <w:rFonts w:ascii="Calibri Light" w:eastAsia="Times New Roman" w:hAnsi="Calibri Light" w:cs="Times New Roman"/>
      <w:color w:val="2E74B5"/>
      <w:sz w:val="24"/>
      <w:szCs w:val="24"/>
    </w:rPr>
  </w:style>
  <w:style w:type="character" w:customStyle="1" w:styleId="19">
    <w:name w:val="Основной текст Знак1"/>
    <w:aliases w:val="Список 1 Знак1,Body Text Char Знак1"/>
    <w:semiHidden/>
    <w:rsid w:val="002D55E6"/>
    <w:rPr>
      <w:sz w:val="24"/>
      <w:szCs w:val="24"/>
    </w:rPr>
  </w:style>
  <w:style w:type="character" w:customStyle="1" w:styleId="1a">
    <w:name w:val="Основной текст с отступом Знак1"/>
    <w:aliases w:val="текст Знак1"/>
    <w:semiHidden/>
    <w:rsid w:val="002D55E6"/>
    <w:rPr>
      <w:sz w:val="24"/>
      <w:szCs w:val="24"/>
    </w:rPr>
  </w:style>
  <w:style w:type="character" w:customStyle="1" w:styleId="311">
    <w:name w:val="Основной текст с отступом 3 Знак1"/>
    <w:aliases w:val="Знак2 Знак1"/>
    <w:semiHidden/>
    <w:rsid w:val="002D55E6"/>
    <w:rPr>
      <w:sz w:val="16"/>
      <w:szCs w:val="16"/>
    </w:rPr>
  </w:style>
  <w:style w:type="character" w:customStyle="1" w:styleId="Bodytext">
    <w:name w:val="Body text_"/>
    <w:link w:val="2f0"/>
    <w:locked/>
    <w:rsid w:val="002D55E6"/>
    <w:rPr>
      <w:b/>
      <w:bCs/>
      <w:spacing w:val="10"/>
      <w:shd w:val="clear" w:color="auto" w:fill="FFFFFF"/>
    </w:rPr>
  </w:style>
  <w:style w:type="paragraph" w:customStyle="1" w:styleId="2f0">
    <w:name w:val="Основной текст2"/>
    <w:basedOn w:val="a0"/>
    <w:link w:val="Bodytext"/>
    <w:rsid w:val="002D55E6"/>
    <w:pPr>
      <w:widowControl w:val="0"/>
      <w:shd w:val="clear" w:color="auto" w:fill="FFFFFF"/>
      <w:spacing w:after="300" w:line="324" w:lineRule="exact"/>
      <w:jc w:val="center"/>
    </w:pPr>
    <w:rPr>
      <w:rFonts w:asciiTheme="minorHAnsi" w:eastAsiaTheme="minorHAnsi" w:hAnsiTheme="minorHAnsi" w:cstheme="minorBidi"/>
      <w:b/>
      <w:bCs/>
      <w:spacing w:val="10"/>
      <w:sz w:val="22"/>
      <w:szCs w:val="22"/>
      <w:lang w:eastAsia="en-US"/>
    </w:rPr>
  </w:style>
  <w:style w:type="character" w:customStyle="1" w:styleId="10pt0">
    <w:name w:val="Основной текст + 10 pt"/>
    <w:aliases w:val="Полужирный"/>
    <w:rsid w:val="002D55E6"/>
    <w:rPr>
      <w:rFonts w:ascii="Times New Roman" w:eastAsia="Times New Roman" w:hAnsi="Times New Roman" w:cs="Times New Roman" w:hint="default"/>
      <w:b/>
      <w:bCs/>
      <w:i w:val="0"/>
      <w:iCs w:val="0"/>
      <w:smallCaps/>
      <w:strike w:val="0"/>
      <w:dstrike w:val="0"/>
      <w:color w:val="000000"/>
      <w:spacing w:val="0"/>
      <w:w w:val="100"/>
      <w:position w:val="0"/>
      <w:sz w:val="19"/>
      <w:szCs w:val="19"/>
      <w:u w:val="none"/>
      <w:effect w:val="none"/>
      <w:lang w:val="ru-RU" w:eastAsia="ru-RU" w:bidi="ru-RU"/>
    </w:rPr>
  </w:style>
  <w:style w:type="character" w:customStyle="1" w:styleId="1b">
    <w:name w:val="Схема документа Знак1"/>
    <w:uiPriority w:val="99"/>
    <w:semiHidden/>
    <w:rsid w:val="002D55E6"/>
    <w:rPr>
      <w:rFonts w:ascii="Segoe UI" w:eastAsia="Times New Roman" w:hAnsi="Segoe UI" w:cs="Segoe UI" w:hint="default"/>
      <w:sz w:val="16"/>
      <w:szCs w:val="16"/>
      <w:lang w:eastAsia="ru-RU"/>
    </w:rPr>
  </w:style>
  <w:style w:type="character" w:customStyle="1" w:styleId="Bodytext11pt">
    <w:name w:val="Body text + 11 pt"/>
    <w:aliases w:val="Not Bold,Spacing 0 pt"/>
    <w:rsid w:val="002D55E6"/>
    <w:rPr>
      <w:rFonts w:ascii="Times New Roman" w:eastAsia="Times New Roman" w:hAnsi="Times New Roman" w:cs="Times New Roman" w:hint="default"/>
      <w:b/>
      <w:bCs/>
      <w:i/>
      <w:iCs/>
      <w:color w:val="000000"/>
      <w:spacing w:val="0"/>
      <w:w w:val="100"/>
      <w:position w:val="0"/>
      <w:sz w:val="22"/>
      <w:szCs w:val="22"/>
      <w:shd w:val="clear" w:color="auto" w:fill="FFFFFF"/>
      <w:lang w:val="ru-RU" w:eastAsia="ru-RU" w:bidi="ru-RU"/>
    </w:rPr>
  </w:style>
  <w:style w:type="character" w:customStyle="1" w:styleId="i-text-lowcase">
    <w:name w:val="i-text-lowcase"/>
    <w:rsid w:val="002D55E6"/>
  </w:style>
  <w:style w:type="paragraph" w:customStyle="1" w:styleId="1c">
    <w:name w:val="Без интервала1"/>
    <w:uiPriority w:val="99"/>
    <w:qFormat/>
    <w:rsid w:val="002D55E6"/>
    <w:pPr>
      <w:widowControl w:val="0"/>
      <w:suppressAutoHyphens/>
      <w:spacing w:after="200" w:line="276" w:lineRule="auto"/>
    </w:pPr>
    <w:rPr>
      <w:rFonts w:ascii="Calibri" w:eastAsia="Lucida Sans Unicode" w:hAnsi="Calibri" w:cs="Tahoma"/>
      <w:kern w:val="2"/>
      <w:lang w:eastAsia="zh-CN"/>
    </w:rPr>
  </w:style>
  <w:style w:type="character" w:customStyle="1" w:styleId="copyright1">
    <w:name w:val="copyright1"/>
    <w:rsid w:val="002D55E6"/>
    <w:rPr>
      <w:color w:val="666666"/>
    </w:rPr>
  </w:style>
  <w:style w:type="paragraph" w:customStyle="1" w:styleId="2f1">
    <w:name w:val="Без интервала2"/>
    <w:qFormat/>
    <w:rsid w:val="002D55E6"/>
    <w:pPr>
      <w:suppressAutoHyphens/>
      <w:spacing w:after="0" w:line="240" w:lineRule="auto"/>
    </w:pPr>
    <w:rPr>
      <w:rFonts w:ascii="Times New Roman" w:eastAsia="Times New Roman" w:hAnsi="Times New Roman" w:cs="Times New Roman"/>
      <w:sz w:val="24"/>
      <w:lang w:eastAsia="zh-CN"/>
    </w:rPr>
  </w:style>
  <w:style w:type="paragraph" w:styleId="affff2">
    <w:name w:val="TOC Heading"/>
    <w:basedOn w:val="1"/>
    <w:next w:val="a0"/>
    <w:uiPriority w:val="39"/>
    <w:qFormat/>
    <w:rsid w:val="002D55E6"/>
    <w:pPr>
      <w:keepLines/>
      <w:spacing w:after="0" w:line="259" w:lineRule="auto"/>
      <w:outlineLvl w:val="9"/>
    </w:pPr>
    <w:rPr>
      <w:rFonts w:ascii="Calibri Light" w:hAnsi="Calibri Light"/>
      <w:b w:val="0"/>
      <w:bCs w:val="0"/>
      <w:color w:val="2E74B5"/>
      <w:kern w:val="0"/>
    </w:rPr>
  </w:style>
  <w:style w:type="paragraph" w:styleId="2f2">
    <w:name w:val="toc 2"/>
    <w:basedOn w:val="a0"/>
    <w:next w:val="a0"/>
    <w:autoRedefine/>
    <w:uiPriority w:val="39"/>
    <w:rsid w:val="002D55E6"/>
    <w:pPr>
      <w:ind w:left="240"/>
    </w:pPr>
  </w:style>
  <w:style w:type="character" w:customStyle="1" w:styleId="92">
    <w:name w:val="Основной шрифт абзаца9"/>
    <w:rsid w:val="002D55E6"/>
  </w:style>
  <w:style w:type="paragraph" w:customStyle="1" w:styleId="affff3">
    <w:name w:val="Пункт Контракта"/>
    <w:basedOn w:val="a0"/>
    <w:link w:val="affff4"/>
    <w:qFormat/>
    <w:rsid w:val="002D55E6"/>
    <w:pPr>
      <w:tabs>
        <w:tab w:val="left" w:pos="1418"/>
      </w:tabs>
      <w:ind w:firstLine="708"/>
      <w:jc w:val="both"/>
    </w:pPr>
    <w:rPr>
      <w:sz w:val="22"/>
      <w:szCs w:val="22"/>
    </w:rPr>
  </w:style>
  <w:style w:type="character" w:customStyle="1" w:styleId="affff4">
    <w:name w:val="Пункт Контракта Знак"/>
    <w:link w:val="affff3"/>
    <w:locked/>
    <w:rsid w:val="002D55E6"/>
    <w:rPr>
      <w:rFonts w:ascii="Times New Roman" w:eastAsia="Times New Roman" w:hAnsi="Times New Roman" w:cs="Times New Roman"/>
      <w:lang w:eastAsia="ru-RU"/>
    </w:rPr>
  </w:style>
  <w:style w:type="paragraph" w:customStyle="1" w:styleId="affff5">
    <w:name w:val="Содержимое таблицы"/>
    <w:basedOn w:val="a0"/>
    <w:rsid w:val="002D55E6"/>
    <w:pPr>
      <w:widowControl w:val="0"/>
      <w:suppressLineNumbers/>
      <w:suppressAutoHyphens/>
    </w:pPr>
    <w:rPr>
      <w:rFonts w:eastAsia="Arial Unicode MS" w:cs="Mangal"/>
      <w:kern w:val="1"/>
      <w:lang w:eastAsia="hi-IN" w:bidi="hi-IN"/>
    </w:rPr>
  </w:style>
  <w:style w:type="paragraph" w:customStyle="1" w:styleId="affff6">
    <w:name w:val="Мой"/>
    <w:rsid w:val="002D55E6"/>
    <w:pPr>
      <w:shd w:val="clear" w:color="auto" w:fill="FFFFFF"/>
      <w:spacing w:after="0" w:line="240" w:lineRule="auto"/>
      <w:ind w:firstLine="720"/>
      <w:jc w:val="both"/>
    </w:pPr>
    <w:rPr>
      <w:rFonts w:ascii="Arial" w:eastAsia="Times New Roman" w:hAnsi="Arial" w:cs="Times New Roman"/>
      <w:color w:val="000000"/>
      <w:sz w:val="24"/>
      <w:szCs w:val="20"/>
      <w:lang w:eastAsia="ru-RU"/>
    </w:rPr>
  </w:style>
  <w:style w:type="paragraph" w:customStyle="1" w:styleId="1d">
    <w:name w:val="Цитата1"/>
    <w:basedOn w:val="a0"/>
    <w:rsid w:val="002D55E6"/>
    <w:pPr>
      <w:widowControl w:val="0"/>
      <w:ind w:left="80" w:right="5600"/>
      <w:jc w:val="center"/>
    </w:pPr>
    <w:rPr>
      <w:rFonts w:ascii="CyrillicRevue" w:hAnsi="CyrillicRevue"/>
      <w:b/>
      <w:sz w:val="22"/>
      <w:szCs w:val="20"/>
    </w:rPr>
  </w:style>
  <w:style w:type="paragraph" w:customStyle="1" w:styleId="1e">
    <w:name w:val="Знак1 Знак Знак"/>
    <w:basedOn w:val="a0"/>
    <w:rsid w:val="002D55E6"/>
    <w:pPr>
      <w:tabs>
        <w:tab w:val="num" w:pos="432"/>
      </w:tabs>
      <w:spacing w:before="120" w:after="160"/>
      <w:ind w:left="432" w:hanging="432"/>
      <w:jc w:val="both"/>
    </w:pPr>
    <w:rPr>
      <w:b/>
      <w:caps/>
      <w:sz w:val="32"/>
      <w:szCs w:val="32"/>
      <w:lang w:val="en-US" w:eastAsia="en-US"/>
    </w:rPr>
  </w:style>
  <w:style w:type="paragraph" w:customStyle="1" w:styleId="msonormal0">
    <w:name w:val="msonormal"/>
    <w:basedOn w:val="a0"/>
    <w:rsid w:val="002D55E6"/>
    <w:pPr>
      <w:spacing w:before="100" w:beforeAutospacing="1" w:after="100" w:afterAutospacing="1"/>
    </w:pPr>
  </w:style>
  <w:style w:type="paragraph" w:customStyle="1" w:styleId="xl69">
    <w:name w:val="xl69"/>
    <w:basedOn w:val="a0"/>
    <w:rsid w:val="002D55E6"/>
    <w:pPr>
      <w:spacing w:before="100" w:beforeAutospacing="1" w:after="100" w:afterAutospacing="1"/>
    </w:pPr>
    <w:rPr>
      <w:rFonts w:ascii="Calibri" w:hAnsi="Calibri" w:cs="Calibri"/>
      <w:color w:val="000000"/>
    </w:rPr>
  </w:style>
  <w:style w:type="paragraph" w:customStyle="1" w:styleId="xl70">
    <w:name w:val="xl7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71">
    <w:name w:val="xl7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72">
    <w:name w:val="xl72"/>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18"/>
      <w:szCs w:val="18"/>
    </w:rPr>
  </w:style>
  <w:style w:type="paragraph" w:customStyle="1" w:styleId="xl73">
    <w:name w:val="xl73"/>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74">
    <w:name w:val="xl74"/>
    <w:basedOn w:val="a0"/>
    <w:rsid w:val="002D55E6"/>
    <w:pPr>
      <w:pBdr>
        <w:top w:val="single" w:sz="4" w:space="0" w:color="000000"/>
        <w:left w:val="single" w:sz="4" w:space="0" w:color="000000"/>
      </w:pBdr>
      <w:spacing w:before="100" w:beforeAutospacing="1" w:after="100" w:afterAutospacing="1"/>
      <w:textAlignment w:val="center"/>
    </w:pPr>
    <w:rPr>
      <w:color w:val="000000"/>
      <w:sz w:val="16"/>
      <w:szCs w:val="16"/>
    </w:rPr>
  </w:style>
  <w:style w:type="paragraph" w:customStyle="1" w:styleId="xl75">
    <w:name w:val="xl75"/>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79">
    <w:name w:val="xl7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0">
    <w:name w:val="xl8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1">
    <w:name w:val="xl8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0"/>
    <w:rsid w:val="002D55E6"/>
    <w:pPr>
      <w:pBdr>
        <w:top w:val="single" w:sz="4" w:space="0" w:color="000000"/>
        <w:left w:val="single" w:sz="4" w:space="0" w:color="000000"/>
      </w:pBdr>
      <w:spacing w:before="100" w:beforeAutospacing="1" w:after="100" w:afterAutospacing="1"/>
      <w:textAlignment w:val="center"/>
    </w:pPr>
    <w:rPr>
      <w:sz w:val="16"/>
      <w:szCs w:val="16"/>
    </w:rPr>
  </w:style>
  <w:style w:type="paragraph" w:customStyle="1" w:styleId="xl83">
    <w:name w:val="xl83"/>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0"/>
    <w:rsid w:val="002D55E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rPr>
  </w:style>
  <w:style w:type="paragraph" w:customStyle="1" w:styleId="xl85">
    <w:name w:val="xl85"/>
    <w:basedOn w:val="a0"/>
    <w:rsid w:val="002D55E6"/>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8">
    <w:name w:val="xl88"/>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89">
    <w:name w:val="xl89"/>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90">
    <w:name w:val="xl90"/>
    <w:basedOn w:val="a0"/>
    <w:rsid w:val="002D55E6"/>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5">
    <w:name w:val="xl95"/>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6">
    <w:name w:val="xl96"/>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7">
    <w:name w:val="xl97"/>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0"/>
    <w:rsid w:val="002D55E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9">
    <w:name w:val="xl9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2">
    <w:name w:val="xl102"/>
    <w:basedOn w:val="a0"/>
    <w:rsid w:val="002D55E6"/>
    <w:pPr>
      <w:spacing w:before="100" w:beforeAutospacing="1" w:after="100" w:afterAutospacing="1"/>
    </w:pPr>
    <w:rPr>
      <w:rFonts w:ascii="Calibri" w:hAnsi="Calibri" w:cs="Calibri"/>
    </w:rPr>
  </w:style>
  <w:style w:type="paragraph" w:customStyle="1" w:styleId="xl103">
    <w:name w:val="xl103"/>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4">
    <w:name w:val="xl104"/>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05">
    <w:name w:val="xl105"/>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18"/>
      <w:szCs w:val="18"/>
    </w:rPr>
  </w:style>
  <w:style w:type="paragraph" w:customStyle="1" w:styleId="xl106">
    <w:name w:val="xl106"/>
    <w:basedOn w:val="a0"/>
    <w:rsid w:val="002D55E6"/>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7">
    <w:name w:val="xl107"/>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8">
    <w:name w:val="xl108"/>
    <w:basedOn w:val="a0"/>
    <w:rsid w:val="002D55E6"/>
    <w:pPr>
      <w:pBdr>
        <w:top w:val="single" w:sz="4" w:space="0" w:color="000000"/>
        <w:left w:val="single" w:sz="4" w:space="0" w:color="000000"/>
        <w:bottom w:val="single" w:sz="4" w:space="0" w:color="000000"/>
      </w:pBdr>
      <w:spacing w:before="100" w:beforeAutospacing="1" w:after="100" w:afterAutospacing="1"/>
      <w:textAlignment w:val="center"/>
    </w:pPr>
    <w:rPr>
      <w:color w:val="000000"/>
      <w:sz w:val="16"/>
      <w:szCs w:val="16"/>
    </w:rPr>
  </w:style>
  <w:style w:type="paragraph" w:customStyle="1" w:styleId="xl109">
    <w:name w:val="xl109"/>
    <w:basedOn w:val="a0"/>
    <w:rsid w:val="002D55E6"/>
    <w:pPr>
      <w:pBdr>
        <w:left w:val="single" w:sz="4" w:space="0" w:color="000000"/>
      </w:pBdr>
      <w:spacing w:before="100" w:beforeAutospacing="1" w:after="100" w:afterAutospacing="1"/>
      <w:textAlignment w:val="center"/>
    </w:pPr>
    <w:rPr>
      <w:color w:val="000000"/>
      <w:sz w:val="16"/>
      <w:szCs w:val="16"/>
    </w:rPr>
  </w:style>
  <w:style w:type="paragraph" w:customStyle="1" w:styleId="xl110">
    <w:name w:val="xl110"/>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2">
    <w:name w:val="xl112"/>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3">
    <w:name w:val="xl113"/>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14">
    <w:name w:val="xl114"/>
    <w:basedOn w:val="a0"/>
    <w:rsid w:val="002D55E6"/>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5">
    <w:name w:val="xl115"/>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16">
    <w:name w:val="xl116"/>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17">
    <w:name w:val="xl117"/>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8">
    <w:name w:val="xl118"/>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9">
    <w:name w:val="xl119"/>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1">
    <w:name w:val="xl121"/>
    <w:basedOn w:val="a0"/>
    <w:rsid w:val="002D55E6"/>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2">
    <w:name w:val="xl122"/>
    <w:basedOn w:val="a0"/>
    <w:rsid w:val="002D55E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23">
    <w:name w:val="xl123"/>
    <w:basedOn w:val="a0"/>
    <w:rsid w:val="002D55E6"/>
    <w:pPr>
      <w:spacing w:before="100" w:beforeAutospacing="1" w:after="100" w:afterAutospacing="1"/>
      <w:jc w:val="center"/>
      <w:textAlignment w:val="center"/>
    </w:pPr>
    <w:rPr>
      <w:rFonts w:ascii="Calibri" w:hAnsi="Calibri" w:cs="Calibri"/>
      <w:color w:val="000000"/>
      <w:sz w:val="16"/>
      <w:szCs w:val="16"/>
    </w:rPr>
  </w:style>
  <w:style w:type="paragraph" w:customStyle="1" w:styleId="xl124">
    <w:name w:val="xl124"/>
    <w:basedOn w:val="a0"/>
    <w:rsid w:val="002D55E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0"/>
    <w:rsid w:val="002D55E6"/>
    <w:pPr>
      <w:pBdr>
        <w:top w:val="single" w:sz="4" w:space="0" w:color="000000"/>
        <w:left w:val="single" w:sz="4" w:space="0" w:color="000000"/>
      </w:pBdr>
      <w:spacing w:before="100" w:beforeAutospacing="1" w:after="100" w:afterAutospacing="1"/>
      <w:jc w:val="center"/>
      <w:textAlignment w:val="center"/>
    </w:pPr>
    <w:rPr>
      <w:sz w:val="16"/>
      <w:szCs w:val="16"/>
    </w:rPr>
  </w:style>
  <w:style w:type="paragraph" w:customStyle="1" w:styleId="xl127">
    <w:name w:val="xl127"/>
    <w:basedOn w:val="a0"/>
    <w:rsid w:val="002D55E6"/>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128">
    <w:name w:val="xl128"/>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29">
    <w:name w:val="xl129"/>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30">
    <w:name w:val="xl130"/>
    <w:basedOn w:val="a0"/>
    <w:rsid w:val="002D55E6"/>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sz w:val="16"/>
      <w:szCs w:val="16"/>
    </w:rPr>
  </w:style>
  <w:style w:type="paragraph" w:customStyle="1" w:styleId="xl131">
    <w:name w:val="xl131"/>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32">
    <w:name w:val="xl132"/>
    <w:basedOn w:val="a0"/>
    <w:rsid w:val="002D55E6"/>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sz w:val="16"/>
      <w:szCs w:val="16"/>
    </w:rPr>
  </w:style>
  <w:style w:type="paragraph" w:customStyle="1" w:styleId="xl133">
    <w:name w:val="xl133"/>
    <w:basedOn w:val="a0"/>
    <w:rsid w:val="002D55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34">
    <w:name w:val="xl134"/>
    <w:basedOn w:val="a0"/>
    <w:rsid w:val="002D55E6"/>
    <w:pPr>
      <w:pBdr>
        <w:left w:val="single" w:sz="8" w:space="0" w:color="auto"/>
        <w:bottom w:val="single" w:sz="4" w:space="0" w:color="auto"/>
        <w:right w:val="single" w:sz="4" w:space="0" w:color="auto"/>
      </w:pBdr>
      <w:spacing w:before="100" w:beforeAutospacing="1" w:after="100" w:afterAutospacing="1"/>
      <w:jc w:val="center"/>
      <w:textAlignment w:val="center"/>
    </w:pPr>
    <w:rPr>
      <w:i/>
      <w:iCs/>
      <w:color w:val="000000"/>
      <w:sz w:val="16"/>
      <w:szCs w:val="16"/>
    </w:rPr>
  </w:style>
  <w:style w:type="paragraph" w:customStyle="1" w:styleId="xl135">
    <w:name w:val="xl135"/>
    <w:basedOn w:val="a0"/>
    <w:rsid w:val="002D55E6"/>
    <w:pPr>
      <w:pBdr>
        <w:left w:val="single" w:sz="4" w:space="0" w:color="000000"/>
      </w:pBdr>
      <w:spacing w:before="100" w:beforeAutospacing="1" w:after="100" w:afterAutospacing="1"/>
      <w:jc w:val="center"/>
      <w:textAlignment w:val="center"/>
    </w:pPr>
    <w:rPr>
      <w:sz w:val="16"/>
      <w:szCs w:val="16"/>
    </w:rPr>
  </w:style>
  <w:style w:type="paragraph" w:customStyle="1" w:styleId="xl136">
    <w:name w:val="xl136"/>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7">
    <w:name w:val="xl137"/>
    <w:basedOn w:val="a0"/>
    <w:rsid w:val="002D55E6"/>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38">
    <w:name w:val="xl138"/>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0">
    <w:name w:val="xl140"/>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41">
    <w:name w:val="xl141"/>
    <w:basedOn w:val="a0"/>
    <w:rsid w:val="002D55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2">
    <w:name w:val="xl142"/>
    <w:basedOn w:val="a0"/>
    <w:rsid w:val="002D55E6"/>
    <w:pPr>
      <w:pBdr>
        <w:left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3">
    <w:name w:val="xl143"/>
    <w:basedOn w:val="a0"/>
    <w:rsid w:val="002D55E6"/>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44">
    <w:name w:val="xl144"/>
    <w:basedOn w:val="a0"/>
    <w:rsid w:val="002D55E6"/>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45">
    <w:name w:val="xl145"/>
    <w:basedOn w:val="a0"/>
    <w:rsid w:val="002D55E6"/>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46">
    <w:name w:val="xl146"/>
    <w:basedOn w:val="a0"/>
    <w:rsid w:val="002D55E6"/>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a0"/>
    <w:rsid w:val="002D55E6"/>
    <w:pPr>
      <w:pBdr>
        <w:top w:val="single" w:sz="4" w:space="0" w:color="auto"/>
        <w:left w:val="single" w:sz="8"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48">
    <w:name w:val="xl148"/>
    <w:basedOn w:val="a0"/>
    <w:rsid w:val="002D55E6"/>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49">
    <w:name w:val="xl149"/>
    <w:basedOn w:val="a0"/>
    <w:rsid w:val="002D55E6"/>
    <w:pPr>
      <w:pBdr>
        <w:top w:val="single" w:sz="4" w:space="0" w:color="auto"/>
        <w:left w:val="single" w:sz="8"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150">
    <w:name w:val="xl150"/>
    <w:basedOn w:val="a0"/>
    <w:rsid w:val="002D55E6"/>
    <w:pPr>
      <w:pBdr>
        <w:top w:val="single" w:sz="4"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151">
    <w:name w:val="xl151"/>
    <w:basedOn w:val="a0"/>
    <w:rsid w:val="002D55E6"/>
    <w:pPr>
      <w:pBdr>
        <w:top w:val="single" w:sz="4" w:space="0" w:color="auto"/>
        <w:bottom w:val="single" w:sz="8"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152">
    <w:name w:val="xl152"/>
    <w:basedOn w:val="a0"/>
    <w:rsid w:val="002D55E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3">
    <w:name w:val="xl153"/>
    <w:basedOn w:val="a0"/>
    <w:rsid w:val="002D55E6"/>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4">
    <w:name w:val="xl154"/>
    <w:basedOn w:val="a0"/>
    <w:rsid w:val="002D55E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5">
    <w:name w:val="xl155"/>
    <w:basedOn w:val="a0"/>
    <w:rsid w:val="002D55E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56">
    <w:name w:val="xl156"/>
    <w:basedOn w:val="a0"/>
    <w:rsid w:val="002D55E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57">
    <w:name w:val="xl157"/>
    <w:basedOn w:val="a0"/>
    <w:rsid w:val="002D55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58">
    <w:name w:val="xl158"/>
    <w:basedOn w:val="a0"/>
    <w:rsid w:val="002D55E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59">
    <w:name w:val="xl159"/>
    <w:basedOn w:val="a0"/>
    <w:rsid w:val="002D55E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i/>
      <w:iCs/>
      <w:color w:val="000000"/>
      <w:sz w:val="16"/>
      <w:szCs w:val="16"/>
    </w:rPr>
  </w:style>
  <w:style w:type="paragraph" w:customStyle="1" w:styleId="xl160">
    <w:name w:val="xl160"/>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sz w:val="16"/>
      <w:szCs w:val="16"/>
    </w:rPr>
  </w:style>
  <w:style w:type="paragraph" w:customStyle="1" w:styleId="xl161">
    <w:name w:val="xl161"/>
    <w:basedOn w:val="a0"/>
    <w:rsid w:val="002D55E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162">
    <w:name w:val="xl162"/>
    <w:basedOn w:val="a0"/>
    <w:rsid w:val="002D55E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49332">
      <w:bodyDiv w:val="1"/>
      <w:marLeft w:val="0"/>
      <w:marRight w:val="0"/>
      <w:marTop w:val="0"/>
      <w:marBottom w:val="0"/>
      <w:divBdr>
        <w:top w:val="none" w:sz="0" w:space="0" w:color="auto"/>
        <w:left w:val="none" w:sz="0" w:space="0" w:color="auto"/>
        <w:bottom w:val="none" w:sz="0" w:space="0" w:color="auto"/>
        <w:right w:val="none" w:sz="0" w:space="0" w:color="auto"/>
      </w:divBdr>
    </w:div>
    <w:div w:id="1252274045">
      <w:bodyDiv w:val="1"/>
      <w:marLeft w:val="0"/>
      <w:marRight w:val="0"/>
      <w:marTop w:val="0"/>
      <w:marBottom w:val="0"/>
      <w:divBdr>
        <w:top w:val="none" w:sz="0" w:space="0" w:color="auto"/>
        <w:left w:val="none" w:sz="0" w:space="0" w:color="auto"/>
        <w:bottom w:val="none" w:sz="0" w:space="0" w:color="auto"/>
        <w:right w:val="none" w:sz="0" w:space="0" w:color="auto"/>
      </w:divBdr>
    </w:div>
    <w:div w:id="1314211981">
      <w:bodyDiv w:val="1"/>
      <w:marLeft w:val="0"/>
      <w:marRight w:val="0"/>
      <w:marTop w:val="0"/>
      <w:marBottom w:val="0"/>
      <w:divBdr>
        <w:top w:val="none" w:sz="0" w:space="0" w:color="auto"/>
        <w:left w:val="none" w:sz="0" w:space="0" w:color="auto"/>
        <w:bottom w:val="none" w:sz="0" w:space="0" w:color="auto"/>
        <w:right w:val="none" w:sz="0" w:space="0" w:color="auto"/>
      </w:divBdr>
    </w:div>
    <w:div w:id="156317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15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nsultant.ru/document/cons_doc_LAW_8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A1F0-A7ED-4ED0-AB91-432FC8BF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8</Pages>
  <Words>2876</Words>
  <Characters>16395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Жуга Игорь Александрович</dc:creator>
  <cp:keywords/>
  <dc:description/>
  <cp:lastModifiedBy>Власова Светлана Владиславовна</cp:lastModifiedBy>
  <cp:revision>80</cp:revision>
  <cp:lastPrinted>2019-02-20T08:16:00Z</cp:lastPrinted>
  <dcterms:created xsi:type="dcterms:W3CDTF">2018-06-01T14:04:00Z</dcterms:created>
  <dcterms:modified xsi:type="dcterms:W3CDTF">2024-01-23T12:00:00Z</dcterms:modified>
</cp:coreProperties>
</file>